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B8C592" w14:textId="180DC7EB" w:rsidR="00E84835" w:rsidRDefault="00E84835" w:rsidP="00E8483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№2</w:t>
      </w:r>
    </w:p>
    <w:p w14:paraId="23CDAC50" w14:textId="061EFA9C" w:rsidR="00E84835" w:rsidRDefault="00E84835" w:rsidP="00E84835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Договору №___________ от «______»_______________ 2025 г.</w:t>
      </w:r>
    </w:p>
    <w:p w14:paraId="061E0511" w14:textId="77777777" w:rsidR="00E84835" w:rsidRDefault="00E84835"/>
    <w:p w14:paraId="471D28BE" w14:textId="77777777" w:rsidR="00E84835" w:rsidRDefault="00E84835"/>
    <w:tbl>
      <w:tblPr>
        <w:tblpPr w:leftFromText="180" w:rightFromText="180" w:vertAnchor="text" w:horzAnchor="margin" w:tblpX="-224" w:tblpY="-142"/>
        <w:tblW w:w="10173" w:type="dxa"/>
        <w:tblLayout w:type="fixed"/>
        <w:tblLook w:val="01E0" w:firstRow="1" w:lastRow="1" w:firstColumn="1" w:lastColumn="1" w:noHBand="0" w:noVBand="0"/>
      </w:tblPr>
      <w:tblGrid>
        <w:gridCol w:w="10173"/>
      </w:tblGrid>
      <w:tr w:rsidR="00947DC1" w:rsidRPr="00D342C8" w14:paraId="0DF27CEA" w14:textId="77777777" w:rsidTr="00947DC1">
        <w:trPr>
          <w:trHeight w:val="244"/>
        </w:trPr>
        <w:tc>
          <w:tcPr>
            <w:tcW w:w="10173" w:type="dxa"/>
          </w:tcPr>
          <w:p w14:paraId="3DE65F8D" w14:textId="77777777" w:rsidR="00947DC1" w:rsidRPr="00BB762F" w:rsidRDefault="00947DC1" w:rsidP="00BB762F">
            <w:pPr>
              <w:spacing w:line="100" w:lineRule="atLeast"/>
              <w:jc w:val="center"/>
              <w:rPr>
                <w:b/>
                <w:sz w:val="32"/>
                <w:szCs w:val="32"/>
              </w:rPr>
            </w:pPr>
            <w:r w:rsidRPr="00BB762F">
              <w:rPr>
                <w:b/>
                <w:sz w:val="32"/>
                <w:szCs w:val="32"/>
              </w:rPr>
              <w:t>ТЕХНИЧЕСКОЕ ЗАДАНИЕ</w:t>
            </w:r>
          </w:p>
          <w:p w14:paraId="041C42CC" w14:textId="469AEB28" w:rsidR="00947DC1" w:rsidRDefault="00E55E72" w:rsidP="00947DC1">
            <w:pPr>
              <w:spacing w:line="100" w:lineRule="atLeast"/>
              <w:jc w:val="center"/>
              <w:rPr>
                <w:bCs/>
                <w:sz w:val="24"/>
                <w:szCs w:val="24"/>
              </w:rPr>
            </w:pPr>
            <w:bookmarkStart w:id="0" w:name="_Hlk215214604"/>
            <w:r w:rsidRPr="00E55E72">
              <w:rPr>
                <w:bCs/>
                <w:sz w:val="24"/>
                <w:szCs w:val="24"/>
              </w:rPr>
              <w:t xml:space="preserve">на выполнение комплекса </w:t>
            </w:r>
            <w:bookmarkEnd w:id="0"/>
            <w:r w:rsidRPr="00E55E72">
              <w:rPr>
                <w:bCs/>
                <w:sz w:val="24"/>
                <w:szCs w:val="24"/>
              </w:rPr>
              <w:t>работ и услуг по строительству транспортной безопасности. Инженерные сооружения обеспечения транспо</w:t>
            </w:r>
            <w:r w:rsidR="003D3D35">
              <w:rPr>
                <w:bCs/>
                <w:sz w:val="24"/>
                <w:szCs w:val="24"/>
              </w:rPr>
              <w:t xml:space="preserve">ртной безопасности по объекту: </w:t>
            </w:r>
            <w:r w:rsidRPr="00E55E72">
              <w:rPr>
                <w:bCs/>
                <w:sz w:val="24"/>
                <w:szCs w:val="24"/>
              </w:rPr>
              <w:t>М-12 «Строящаяся скоростная автомобильная дорога Москва - Нижний Новгород – Казань», 7 этап км 586 – км 663, Чувашская республика, Республика Татарстан (от пересечения с автомобильной дорогой федерального значения А-151 «Цивильск – Ульяновск» до пересечения с автомобильной дорогой федерального значения Р-241 «Казань – Буинск – Ульяновск»). 7.3 этап от северной границы села Большие Кайбицы до пересечения с автомобильной дорогой федерального значения Р-241 «Казань – Буинск Ульяновск». Этап 7.3.2. Основной этап строительства</w:t>
            </w:r>
          </w:p>
          <w:p w14:paraId="49EC6BDB" w14:textId="55BDCB7B" w:rsidR="00E84835" w:rsidRPr="002F611E" w:rsidRDefault="00E84835" w:rsidP="00947DC1">
            <w:pPr>
              <w:spacing w:line="100" w:lineRule="atLeast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09F63D04" w14:textId="2DFBE806" w:rsidR="00F54332" w:rsidRPr="005456EE" w:rsidRDefault="005456EE" w:rsidP="005456EE">
      <w:pPr>
        <w:jc w:val="center"/>
        <w:outlineLvl w:val="0"/>
        <w:rPr>
          <w:i/>
          <w:sz w:val="24"/>
          <w:szCs w:val="24"/>
        </w:rPr>
      </w:pPr>
      <w:r w:rsidRPr="005456EE">
        <w:rPr>
          <w:i/>
          <w:sz w:val="24"/>
          <w:szCs w:val="24"/>
        </w:rPr>
        <w:t xml:space="preserve">(Заполняется в порядке, установленном для заключения Договора в Разделе VI. «Осуществление закупки </w:t>
      </w:r>
      <w:bookmarkStart w:id="1" w:name="_GoBack"/>
      <w:bookmarkEnd w:id="1"/>
      <w:r w:rsidRPr="005456EE">
        <w:rPr>
          <w:i/>
          <w:sz w:val="24"/>
          <w:szCs w:val="24"/>
        </w:rPr>
        <w:t>и заключение договора» Документации)</w:t>
      </w:r>
    </w:p>
    <w:sectPr w:rsidR="00F54332" w:rsidRPr="005456EE" w:rsidSect="006F7EE6">
      <w:footerReference w:type="default" r:id="rId8"/>
      <w:pgSz w:w="11906" w:h="16838"/>
      <w:pgMar w:top="709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01D079" w14:textId="77777777" w:rsidR="002D3A28" w:rsidRDefault="002D3A28" w:rsidP="008B38E4">
      <w:r>
        <w:separator/>
      </w:r>
    </w:p>
  </w:endnote>
  <w:endnote w:type="continuationSeparator" w:id="0">
    <w:p w14:paraId="19CFEA3C" w14:textId="77777777" w:rsidR="002D3A28" w:rsidRDefault="002D3A28" w:rsidP="008B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MS Gothic"/>
    <w:charset w:val="80"/>
    <w:family w:val="auto"/>
    <w:pitch w:val="default"/>
    <w:sig w:usb0="00000000" w:usb1="08070000" w:usb2="00000010" w:usb3="00000000" w:csb0="0002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339241"/>
      <w:docPartObj>
        <w:docPartGallery w:val="Page Numbers (Bottom of Page)"/>
        <w:docPartUnique/>
      </w:docPartObj>
    </w:sdtPr>
    <w:sdtEndPr/>
    <w:sdtContent>
      <w:p w14:paraId="034B0119" w14:textId="3BF285AD" w:rsidR="00987B7F" w:rsidRDefault="00DE47E4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56EE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6F75D420" w14:textId="77777777" w:rsidR="00987B7F" w:rsidRDefault="00987B7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55EC87" w14:textId="77777777" w:rsidR="002D3A28" w:rsidRDefault="002D3A28" w:rsidP="008B38E4">
      <w:r>
        <w:separator/>
      </w:r>
    </w:p>
  </w:footnote>
  <w:footnote w:type="continuationSeparator" w:id="0">
    <w:p w14:paraId="1DCD311F" w14:textId="77777777" w:rsidR="002D3A28" w:rsidRDefault="002D3A28" w:rsidP="008B38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3" w15:restartNumberingAfterBreak="0">
    <w:nsid w:val="003A5CC9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2150904"/>
    <w:multiLevelType w:val="hybridMultilevel"/>
    <w:tmpl w:val="6E066222"/>
    <w:lvl w:ilvl="0" w:tplc="B62AE03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02F0580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6" w15:restartNumberingAfterBreak="0">
    <w:nsid w:val="05221D4C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134494"/>
    <w:multiLevelType w:val="hybridMultilevel"/>
    <w:tmpl w:val="E6F860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A1078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DB5535"/>
    <w:multiLevelType w:val="hybridMultilevel"/>
    <w:tmpl w:val="9B72D13C"/>
    <w:lvl w:ilvl="0" w:tplc="8B607F4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20377"/>
    <w:multiLevelType w:val="hybridMultilevel"/>
    <w:tmpl w:val="E44020B4"/>
    <w:lvl w:ilvl="0" w:tplc="69BCB0C8">
      <w:start w:val="1"/>
      <w:numFmt w:val="decimal"/>
      <w:lvlText w:val="2.%1"/>
      <w:lvlJc w:val="left"/>
      <w:pPr>
        <w:ind w:left="7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1" w15:restartNumberingAfterBreak="0">
    <w:nsid w:val="23647DB4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2" w15:restartNumberingAfterBreak="0">
    <w:nsid w:val="30AA1FA9"/>
    <w:multiLevelType w:val="hybridMultilevel"/>
    <w:tmpl w:val="F6D63028"/>
    <w:lvl w:ilvl="0" w:tplc="11AC5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5E13050"/>
    <w:multiLevelType w:val="hybridMultilevel"/>
    <w:tmpl w:val="A112DFC2"/>
    <w:lvl w:ilvl="0" w:tplc="BD12091A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4" w15:restartNumberingAfterBreak="0">
    <w:nsid w:val="3AD3777B"/>
    <w:multiLevelType w:val="multilevel"/>
    <w:tmpl w:val="177C5D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4003029C"/>
    <w:multiLevelType w:val="hybridMultilevel"/>
    <w:tmpl w:val="4226F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D53AB3"/>
    <w:multiLevelType w:val="hybridMultilevel"/>
    <w:tmpl w:val="2B221E16"/>
    <w:lvl w:ilvl="0" w:tplc="042441F8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7D15837"/>
    <w:multiLevelType w:val="hybridMultilevel"/>
    <w:tmpl w:val="707E07F0"/>
    <w:lvl w:ilvl="0" w:tplc="0419000F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CD125D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19" w15:restartNumberingAfterBreak="0">
    <w:nsid w:val="49AC1735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0" w15:restartNumberingAfterBreak="0">
    <w:nsid w:val="4DF334BB"/>
    <w:multiLevelType w:val="hybridMultilevel"/>
    <w:tmpl w:val="0A628EE0"/>
    <w:lvl w:ilvl="0" w:tplc="A448D19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1" w15:restartNumberingAfterBreak="0">
    <w:nsid w:val="545D4A94"/>
    <w:multiLevelType w:val="hybridMultilevel"/>
    <w:tmpl w:val="325C3D5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D1A6E06"/>
    <w:multiLevelType w:val="hybridMultilevel"/>
    <w:tmpl w:val="F2484D2A"/>
    <w:lvl w:ilvl="0" w:tplc="C0783972">
      <w:start w:val="1"/>
      <w:numFmt w:val="decimal"/>
      <w:lvlText w:val="%1."/>
      <w:lvlJc w:val="left"/>
      <w:pPr>
        <w:ind w:left="453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5257" w:hanging="360"/>
      </w:pPr>
    </w:lvl>
    <w:lvl w:ilvl="2" w:tplc="0419001B" w:tentative="1">
      <w:start w:val="1"/>
      <w:numFmt w:val="lowerRoman"/>
      <w:lvlText w:val="%3."/>
      <w:lvlJc w:val="right"/>
      <w:pPr>
        <w:ind w:left="5977" w:hanging="180"/>
      </w:pPr>
    </w:lvl>
    <w:lvl w:ilvl="3" w:tplc="0419000F" w:tentative="1">
      <w:start w:val="1"/>
      <w:numFmt w:val="decimal"/>
      <w:lvlText w:val="%4."/>
      <w:lvlJc w:val="left"/>
      <w:pPr>
        <w:ind w:left="6697" w:hanging="360"/>
      </w:pPr>
    </w:lvl>
    <w:lvl w:ilvl="4" w:tplc="04190019" w:tentative="1">
      <w:start w:val="1"/>
      <w:numFmt w:val="lowerLetter"/>
      <w:lvlText w:val="%5."/>
      <w:lvlJc w:val="left"/>
      <w:pPr>
        <w:ind w:left="7417" w:hanging="360"/>
      </w:pPr>
    </w:lvl>
    <w:lvl w:ilvl="5" w:tplc="0419001B" w:tentative="1">
      <w:start w:val="1"/>
      <w:numFmt w:val="lowerRoman"/>
      <w:lvlText w:val="%6."/>
      <w:lvlJc w:val="right"/>
      <w:pPr>
        <w:ind w:left="8137" w:hanging="180"/>
      </w:pPr>
    </w:lvl>
    <w:lvl w:ilvl="6" w:tplc="0419000F" w:tentative="1">
      <w:start w:val="1"/>
      <w:numFmt w:val="decimal"/>
      <w:lvlText w:val="%7."/>
      <w:lvlJc w:val="left"/>
      <w:pPr>
        <w:ind w:left="8857" w:hanging="360"/>
      </w:pPr>
    </w:lvl>
    <w:lvl w:ilvl="7" w:tplc="04190019" w:tentative="1">
      <w:start w:val="1"/>
      <w:numFmt w:val="lowerLetter"/>
      <w:lvlText w:val="%8."/>
      <w:lvlJc w:val="left"/>
      <w:pPr>
        <w:ind w:left="9577" w:hanging="360"/>
      </w:pPr>
    </w:lvl>
    <w:lvl w:ilvl="8" w:tplc="0419001B" w:tentative="1">
      <w:start w:val="1"/>
      <w:numFmt w:val="lowerRoman"/>
      <w:lvlText w:val="%9."/>
      <w:lvlJc w:val="right"/>
      <w:pPr>
        <w:ind w:left="10297" w:hanging="180"/>
      </w:pPr>
    </w:lvl>
  </w:abstractNum>
  <w:abstractNum w:abstractNumId="23" w15:restartNumberingAfterBreak="0">
    <w:nsid w:val="5F0458CE"/>
    <w:multiLevelType w:val="hybridMultilevel"/>
    <w:tmpl w:val="AD3C4F98"/>
    <w:lvl w:ilvl="0" w:tplc="FA121B0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16063"/>
    <w:multiLevelType w:val="hybridMultilevel"/>
    <w:tmpl w:val="B8365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87D5C"/>
    <w:multiLevelType w:val="hybridMultilevel"/>
    <w:tmpl w:val="A5ECF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E6EC5"/>
    <w:multiLevelType w:val="hybridMultilevel"/>
    <w:tmpl w:val="EA402D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BC0E49"/>
    <w:multiLevelType w:val="hybridMultilevel"/>
    <w:tmpl w:val="B48E5F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F514EBB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29" w15:restartNumberingAfterBreak="0">
    <w:nsid w:val="75F17F35"/>
    <w:multiLevelType w:val="hybridMultilevel"/>
    <w:tmpl w:val="F2EE2BB0"/>
    <w:lvl w:ilvl="0" w:tplc="FCC4AF44">
      <w:start w:val="1"/>
      <w:numFmt w:val="none"/>
      <w:lvlText w:val="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B03F2"/>
    <w:multiLevelType w:val="hybridMultilevel"/>
    <w:tmpl w:val="968AA1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9FE598C"/>
    <w:multiLevelType w:val="hybridMultilevel"/>
    <w:tmpl w:val="ED1CD314"/>
    <w:lvl w:ilvl="0" w:tplc="5E320DB0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D266057"/>
    <w:multiLevelType w:val="multilevel"/>
    <w:tmpl w:val="D4A67CBC"/>
    <w:lvl w:ilvl="0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5" w:hanging="1800"/>
      </w:pPr>
      <w:rPr>
        <w:rFonts w:hint="default"/>
      </w:rPr>
    </w:lvl>
  </w:abstractNum>
  <w:abstractNum w:abstractNumId="33" w15:restartNumberingAfterBreak="0">
    <w:nsid w:val="7EB12058"/>
    <w:multiLevelType w:val="hybridMultilevel"/>
    <w:tmpl w:val="422AD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31"/>
  </w:num>
  <w:num w:numId="4">
    <w:abstractNumId w:val="14"/>
  </w:num>
  <w:num w:numId="5">
    <w:abstractNumId w:val="26"/>
  </w:num>
  <w:num w:numId="6">
    <w:abstractNumId w:val="3"/>
  </w:num>
  <w:num w:numId="7">
    <w:abstractNumId w:val="16"/>
  </w:num>
  <w:num w:numId="8">
    <w:abstractNumId w:val="23"/>
  </w:num>
  <w:num w:numId="9">
    <w:abstractNumId w:val="33"/>
  </w:num>
  <w:num w:numId="10">
    <w:abstractNumId w:val="29"/>
  </w:num>
  <w:num w:numId="11">
    <w:abstractNumId w:val="28"/>
  </w:num>
  <w:num w:numId="12">
    <w:abstractNumId w:val="19"/>
  </w:num>
  <w:num w:numId="13">
    <w:abstractNumId w:val="32"/>
  </w:num>
  <w:num w:numId="14">
    <w:abstractNumId w:val="5"/>
  </w:num>
  <w:num w:numId="15">
    <w:abstractNumId w:val="11"/>
  </w:num>
  <w:num w:numId="16">
    <w:abstractNumId w:val="18"/>
  </w:num>
  <w:num w:numId="17">
    <w:abstractNumId w:val="24"/>
  </w:num>
  <w:num w:numId="18">
    <w:abstractNumId w:val="20"/>
  </w:num>
  <w:num w:numId="19">
    <w:abstractNumId w:val="12"/>
  </w:num>
  <w:num w:numId="20">
    <w:abstractNumId w:val="13"/>
  </w:num>
  <w:num w:numId="21">
    <w:abstractNumId w:val="25"/>
  </w:num>
  <w:num w:numId="22">
    <w:abstractNumId w:val="4"/>
  </w:num>
  <w:num w:numId="23">
    <w:abstractNumId w:val="21"/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</w:num>
  <w:num w:numId="27">
    <w:abstractNumId w:val="27"/>
  </w:num>
  <w:num w:numId="28">
    <w:abstractNumId w:val="7"/>
  </w:num>
  <w:num w:numId="29">
    <w:abstractNumId w:val="10"/>
  </w:num>
  <w:num w:numId="30">
    <w:abstractNumId w:val="22"/>
  </w:num>
  <w:num w:numId="31">
    <w:abstractNumId w:val="15"/>
  </w:num>
  <w:num w:numId="32">
    <w:abstractNumId w:val="17"/>
  </w:num>
  <w:num w:numId="33">
    <w:abstractNumId w:val="6"/>
  </w:num>
  <w:num w:numId="34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7EC0"/>
    <w:rsid w:val="00002732"/>
    <w:rsid w:val="00002D40"/>
    <w:rsid w:val="00003C1B"/>
    <w:rsid w:val="000048D4"/>
    <w:rsid w:val="00010E3C"/>
    <w:rsid w:val="00012D12"/>
    <w:rsid w:val="00015197"/>
    <w:rsid w:val="0001660E"/>
    <w:rsid w:val="00020F15"/>
    <w:rsid w:val="00026AA2"/>
    <w:rsid w:val="0003011B"/>
    <w:rsid w:val="000310BB"/>
    <w:rsid w:val="00031E77"/>
    <w:rsid w:val="00034745"/>
    <w:rsid w:val="000370E8"/>
    <w:rsid w:val="0003713A"/>
    <w:rsid w:val="00037437"/>
    <w:rsid w:val="00040B6C"/>
    <w:rsid w:val="00041718"/>
    <w:rsid w:val="00043E6D"/>
    <w:rsid w:val="00044545"/>
    <w:rsid w:val="000454F6"/>
    <w:rsid w:val="00047439"/>
    <w:rsid w:val="00047FC2"/>
    <w:rsid w:val="0005226B"/>
    <w:rsid w:val="0005305A"/>
    <w:rsid w:val="00054997"/>
    <w:rsid w:val="000618E8"/>
    <w:rsid w:val="00062659"/>
    <w:rsid w:val="0006781B"/>
    <w:rsid w:val="0007019D"/>
    <w:rsid w:val="00070231"/>
    <w:rsid w:val="0007176B"/>
    <w:rsid w:val="00072E71"/>
    <w:rsid w:val="00073323"/>
    <w:rsid w:val="00076F53"/>
    <w:rsid w:val="00082341"/>
    <w:rsid w:val="00082ED6"/>
    <w:rsid w:val="00086EB9"/>
    <w:rsid w:val="000873CA"/>
    <w:rsid w:val="00090577"/>
    <w:rsid w:val="00092767"/>
    <w:rsid w:val="00092845"/>
    <w:rsid w:val="00093B14"/>
    <w:rsid w:val="0009408A"/>
    <w:rsid w:val="00094251"/>
    <w:rsid w:val="00095088"/>
    <w:rsid w:val="00095CFF"/>
    <w:rsid w:val="000966AC"/>
    <w:rsid w:val="000A0D77"/>
    <w:rsid w:val="000A1FA6"/>
    <w:rsid w:val="000A2E23"/>
    <w:rsid w:val="000B35D4"/>
    <w:rsid w:val="000B52E1"/>
    <w:rsid w:val="000B74CB"/>
    <w:rsid w:val="000B7776"/>
    <w:rsid w:val="000C02CE"/>
    <w:rsid w:val="000C09DC"/>
    <w:rsid w:val="000C0B5A"/>
    <w:rsid w:val="000C2575"/>
    <w:rsid w:val="000C2781"/>
    <w:rsid w:val="000C2840"/>
    <w:rsid w:val="000C416A"/>
    <w:rsid w:val="000C4A72"/>
    <w:rsid w:val="000C50BC"/>
    <w:rsid w:val="000C5292"/>
    <w:rsid w:val="000C75F6"/>
    <w:rsid w:val="000D2640"/>
    <w:rsid w:val="000D4B55"/>
    <w:rsid w:val="000D5531"/>
    <w:rsid w:val="000D6183"/>
    <w:rsid w:val="000D6A12"/>
    <w:rsid w:val="000E1880"/>
    <w:rsid w:val="000E4939"/>
    <w:rsid w:val="000E5C08"/>
    <w:rsid w:val="000F301C"/>
    <w:rsid w:val="000F5B49"/>
    <w:rsid w:val="000F7768"/>
    <w:rsid w:val="00100C8E"/>
    <w:rsid w:val="00100F89"/>
    <w:rsid w:val="00105AB6"/>
    <w:rsid w:val="00111E3F"/>
    <w:rsid w:val="00113278"/>
    <w:rsid w:val="00114583"/>
    <w:rsid w:val="001149FB"/>
    <w:rsid w:val="00114EF2"/>
    <w:rsid w:val="00115654"/>
    <w:rsid w:val="00117DEC"/>
    <w:rsid w:val="00122B4A"/>
    <w:rsid w:val="00124915"/>
    <w:rsid w:val="001265D3"/>
    <w:rsid w:val="001275EF"/>
    <w:rsid w:val="001317D0"/>
    <w:rsid w:val="00131FFB"/>
    <w:rsid w:val="00133CC9"/>
    <w:rsid w:val="00137264"/>
    <w:rsid w:val="0014007A"/>
    <w:rsid w:val="00140F05"/>
    <w:rsid w:val="0014238A"/>
    <w:rsid w:val="00143738"/>
    <w:rsid w:val="001448D4"/>
    <w:rsid w:val="001453CB"/>
    <w:rsid w:val="001463C5"/>
    <w:rsid w:val="00150350"/>
    <w:rsid w:val="0015143E"/>
    <w:rsid w:val="00155E8E"/>
    <w:rsid w:val="0016006E"/>
    <w:rsid w:val="0016491C"/>
    <w:rsid w:val="00164FDD"/>
    <w:rsid w:val="001674AD"/>
    <w:rsid w:val="0017143C"/>
    <w:rsid w:val="00173501"/>
    <w:rsid w:val="00177B96"/>
    <w:rsid w:val="00177C9B"/>
    <w:rsid w:val="00181690"/>
    <w:rsid w:val="001828B8"/>
    <w:rsid w:val="00183911"/>
    <w:rsid w:val="00186C54"/>
    <w:rsid w:val="00190579"/>
    <w:rsid w:val="00191032"/>
    <w:rsid w:val="00191B2C"/>
    <w:rsid w:val="00192A2C"/>
    <w:rsid w:val="001938FA"/>
    <w:rsid w:val="001940FC"/>
    <w:rsid w:val="00194314"/>
    <w:rsid w:val="001961F6"/>
    <w:rsid w:val="001962EB"/>
    <w:rsid w:val="00196705"/>
    <w:rsid w:val="001A16D6"/>
    <w:rsid w:val="001A1BD3"/>
    <w:rsid w:val="001A3E48"/>
    <w:rsid w:val="001A443E"/>
    <w:rsid w:val="001A44E4"/>
    <w:rsid w:val="001A57B2"/>
    <w:rsid w:val="001A6652"/>
    <w:rsid w:val="001A756C"/>
    <w:rsid w:val="001B0C68"/>
    <w:rsid w:val="001C06A7"/>
    <w:rsid w:val="001C22DE"/>
    <w:rsid w:val="001C3319"/>
    <w:rsid w:val="001C3A1E"/>
    <w:rsid w:val="001C3E1E"/>
    <w:rsid w:val="001C54D7"/>
    <w:rsid w:val="001C5BAC"/>
    <w:rsid w:val="001D2360"/>
    <w:rsid w:val="001D4499"/>
    <w:rsid w:val="001D508A"/>
    <w:rsid w:val="001D76D6"/>
    <w:rsid w:val="001E296E"/>
    <w:rsid w:val="001E37CF"/>
    <w:rsid w:val="001E3E24"/>
    <w:rsid w:val="001E5EE2"/>
    <w:rsid w:val="001F0BE2"/>
    <w:rsid w:val="001F25DA"/>
    <w:rsid w:val="001F2C53"/>
    <w:rsid w:val="001F6031"/>
    <w:rsid w:val="001F6B5D"/>
    <w:rsid w:val="001F796E"/>
    <w:rsid w:val="00201755"/>
    <w:rsid w:val="00201B17"/>
    <w:rsid w:val="00204281"/>
    <w:rsid w:val="00205656"/>
    <w:rsid w:val="00205C94"/>
    <w:rsid w:val="0020607F"/>
    <w:rsid w:val="00207C3D"/>
    <w:rsid w:val="00210151"/>
    <w:rsid w:val="002121CA"/>
    <w:rsid w:val="00212D9D"/>
    <w:rsid w:val="00222F3E"/>
    <w:rsid w:val="00222FE2"/>
    <w:rsid w:val="002339D8"/>
    <w:rsid w:val="00235410"/>
    <w:rsid w:val="002411CE"/>
    <w:rsid w:val="00241A70"/>
    <w:rsid w:val="00241E00"/>
    <w:rsid w:val="00243A39"/>
    <w:rsid w:val="002506C0"/>
    <w:rsid w:val="00252204"/>
    <w:rsid w:val="00252B14"/>
    <w:rsid w:val="00252D4A"/>
    <w:rsid w:val="00253539"/>
    <w:rsid w:val="00254EE6"/>
    <w:rsid w:val="0025541A"/>
    <w:rsid w:val="00255C0A"/>
    <w:rsid w:val="00256129"/>
    <w:rsid w:val="00260B6E"/>
    <w:rsid w:val="00262DE1"/>
    <w:rsid w:val="00265A42"/>
    <w:rsid w:val="00266812"/>
    <w:rsid w:val="002704F5"/>
    <w:rsid w:val="002728C9"/>
    <w:rsid w:val="00273934"/>
    <w:rsid w:val="00273A70"/>
    <w:rsid w:val="00274439"/>
    <w:rsid w:val="0027762B"/>
    <w:rsid w:val="002820A0"/>
    <w:rsid w:val="002840F3"/>
    <w:rsid w:val="00284FDC"/>
    <w:rsid w:val="00285AEA"/>
    <w:rsid w:val="00287A7A"/>
    <w:rsid w:val="00287C56"/>
    <w:rsid w:val="00290B62"/>
    <w:rsid w:val="00290D48"/>
    <w:rsid w:val="0029455E"/>
    <w:rsid w:val="0029594C"/>
    <w:rsid w:val="002960E6"/>
    <w:rsid w:val="002A102F"/>
    <w:rsid w:val="002A11AD"/>
    <w:rsid w:val="002A1355"/>
    <w:rsid w:val="002A5A66"/>
    <w:rsid w:val="002A68A2"/>
    <w:rsid w:val="002B0085"/>
    <w:rsid w:val="002B07C5"/>
    <w:rsid w:val="002B2FF0"/>
    <w:rsid w:val="002B659A"/>
    <w:rsid w:val="002C1142"/>
    <w:rsid w:val="002C192F"/>
    <w:rsid w:val="002C3193"/>
    <w:rsid w:val="002C3B3D"/>
    <w:rsid w:val="002D111D"/>
    <w:rsid w:val="002D3A28"/>
    <w:rsid w:val="002D4312"/>
    <w:rsid w:val="002D46E8"/>
    <w:rsid w:val="002D5B02"/>
    <w:rsid w:val="002D6C6E"/>
    <w:rsid w:val="002E3C83"/>
    <w:rsid w:val="002E3EB1"/>
    <w:rsid w:val="002E7F33"/>
    <w:rsid w:val="002F4EF3"/>
    <w:rsid w:val="002F59B9"/>
    <w:rsid w:val="002F611E"/>
    <w:rsid w:val="002F7D6E"/>
    <w:rsid w:val="003005EF"/>
    <w:rsid w:val="0030096C"/>
    <w:rsid w:val="003029A5"/>
    <w:rsid w:val="00303DEB"/>
    <w:rsid w:val="00304FA9"/>
    <w:rsid w:val="0030587E"/>
    <w:rsid w:val="00310327"/>
    <w:rsid w:val="00311019"/>
    <w:rsid w:val="00313BD2"/>
    <w:rsid w:val="00313BFD"/>
    <w:rsid w:val="003151AC"/>
    <w:rsid w:val="003173AA"/>
    <w:rsid w:val="003201EB"/>
    <w:rsid w:val="003204D4"/>
    <w:rsid w:val="00320EC2"/>
    <w:rsid w:val="003241FE"/>
    <w:rsid w:val="00324827"/>
    <w:rsid w:val="003253B1"/>
    <w:rsid w:val="003258E1"/>
    <w:rsid w:val="00325D8F"/>
    <w:rsid w:val="00331DDE"/>
    <w:rsid w:val="0033232B"/>
    <w:rsid w:val="00335732"/>
    <w:rsid w:val="00335808"/>
    <w:rsid w:val="00337DBC"/>
    <w:rsid w:val="00341463"/>
    <w:rsid w:val="003440B6"/>
    <w:rsid w:val="0034418F"/>
    <w:rsid w:val="00344640"/>
    <w:rsid w:val="00345BD0"/>
    <w:rsid w:val="00346502"/>
    <w:rsid w:val="0034761B"/>
    <w:rsid w:val="0034790E"/>
    <w:rsid w:val="00350F55"/>
    <w:rsid w:val="00352DA3"/>
    <w:rsid w:val="0036004D"/>
    <w:rsid w:val="00360380"/>
    <w:rsid w:val="003614F9"/>
    <w:rsid w:val="00364660"/>
    <w:rsid w:val="00366A88"/>
    <w:rsid w:val="00366FE5"/>
    <w:rsid w:val="00370F74"/>
    <w:rsid w:val="00371671"/>
    <w:rsid w:val="00371B44"/>
    <w:rsid w:val="003722E8"/>
    <w:rsid w:val="0037465C"/>
    <w:rsid w:val="003750A4"/>
    <w:rsid w:val="00376545"/>
    <w:rsid w:val="00377A3D"/>
    <w:rsid w:val="00380B9C"/>
    <w:rsid w:val="00381E55"/>
    <w:rsid w:val="00382468"/>
    <w:rsid w:val="00382A97"/>
    <w:rsid w:val="00382CC7"/>
    <w:rsid w:val="00383184"/>
    <w:rsid w:val="00384950"/>
    <w:rsid w:val="00384DCC"/>
    <w:rsid w:val="00391045"/>
    <w:rsid w:val="00392126"/>
    <w:rsid w:val="00392EB8"/>
    <w:rsid w:val="00393399"/>
    <w:rsid w:val="00396E03"/>
    <w:rsid w:val="003A4960"/>
    <w:rsid w:val="003A5DC4"/>
    <w:rsid w:val="003B0B63"/>
    <w:rsid w:val="003B21E8"/>
    <w:rsid w:val="003B37DF"/>
    <w:rsid w:val="003B4BD1"/>
    <w:rsid w:val="003C26CC"/>
    <w:rsid w:val="003C35A2"/>
    <w:rsid w:val="003C5475"/>
    <w:rsid w:val="003C7AF7"/>
    <w:rsid w:val="003D055A"/>
    <w:rsid w:val="003D0FD6"/>
    <w:rsid w:val="003D3231"/>
    <w:rsid w:val="003D3D35"/>
    <w:rsid w:val="003D3EA5"/>
    <w:rsid w:val="003D58C5"/>
    <w:rsid w:val="003D7862"/>
    <w:rsid w:val="003E0A04"/>
    <w:rsid w:val="003E2344"/>
    <w:rsid w:val="003E3DC6"/>
    <w:rsid w:val="003E41B7"/>
    <w:rsid w:val="003E5F25"/>
    <w:rsid w:val="003E62AF"/>
    <w:rsid w:val="003E683E"/>
    <w:rsid w:val="003F2716"/>
    <w:rsid w:val="003F58E3"/>
    <w:rsid w:val="003F6DD0"/>
    <w:rsid w:val="0040085E"/>
    <w:rsid w:val="00400C49"/>
    <w:rsid w:val="00401401"/>
    <w:rsid w:val="00402F8E"/>
    <w:rsid w:val="0040384D"/>
    <w:rsid w:val="00404F49"/>
    <w:rsid w:val="00405251"/>
    <w:rsid w:val="004104A1"/>
    <w:rsid w:val="00413A80"/>
    <w:rsid w:val="00416AD2"/>
    <w:rsid w:val="0041744D"/>
    <w:rsid w:val="00417F24"/>
    <w:rsid w:val="00420B38"/>
    <w:rsid w:val="004223BD"/>
    <w:rsid w:val="004235B6"/>
    <w:rsid w:val="004261D6"/>
    <w:rsid w:val="0043018A"/>
    <w:rsid w:val="004335C0"/>
    <w:rsid w:val="00433A36"/>
    <w:rsid w:val="00433D83"/>
    <w:rsid w:val="00434DC8"/>
    <w:rsid w:val="00435543"/>
    <w:rsid w:val="00437952"/>
    <w:rsid w:val="00440AA4"/>
    <w:rsid w:val="00440BB7"/>
    <w:rsid w:val="00440F5F"/>
    <w:rsid w:val="004410FD"/>
    <w:rsid w:val="004415A1"/>
    <w:rsid w:val="004416FC"/>
    <w:rsid w:val="004428DD"/>
    <w:rsid w:val="00442DE2"/>
    <w:rsid w:val="0044588B"/>
    <w:rsid w:val="00447C50"/>
    <w:rsid w:val="00450D66"/>
    <w:rsid w:val="00451EB6"/>
    <w:rsid w:val="00452C50"/>
    <w:rsid w:val="004545B4"/>
    <w:rsid w:val="0045507D"/>
    <w:rsid w:val="00461D92"/>
    <w:rsid w:val="00463462"/>
    <w:rsid w:val="004637A9"/>
    <w:rsid w:val="004637F4"/>
    <w:rsid w:val="00463D83"/>
    <w:rsid w:val="004704D3"/>
    <w:rsid w:val="0047258B"/>
    <w:rsid w:val="00473F18"/>
    <w:rsid w:val="0047521C"/>
    <w:rsid w:val="004759FE"/>
    <w:rsid w:val="00482BB0"/>
    <w:rsid w:val="00483444"/>
    <w:rsid w:val="00485F1D"/>
    <w:rsid w:val="00490960"/>
    <w:rsid w:val="004909EF"/>
    <w:rsid w:val="00491EA3"/>
    <w:rsid w:val="00493455"/>
    <w:rsid w:val="00494E04"/>
    <w:rsid w:val="00495215"/>
    <w:rsid w:val="004A49A6"/>
    <w:rsid w:val="004A618D"/>
    <w:rsid w:val="004A6A70"/>
    <w:rsid w:val="004A6C0F"/>
    <w:rsid w:val="004B19A9"/>
    <w:rsid w:val="004B20A8"/>
    <w:rsid w:val="004B21FB"/>
    <w:rsid w:val="004B2F45"/>
    <w:rsid w:val="004B4816"/>
    <w:rsid w:val="004B5766"/>
    <w:rsid w:val="004B7145"/>
    <w:rsid w:val="004B72D7"/>
    <w:rsid w:val="004B7C0E"/>
    <w:rsid w:val="004C245F"/>
    <w:rsid w:val="004C35F7"/>
    <w:rsid w:val="004C56F2"/>
    <w:rsid w:val="004C5B44"/>
    <w:rsid w:val="004C5BB7"/>
    <w:rsid w:val="004C695A"/>
    <w:rsid w:val="004C773A"/>
    <w:rsid w:val="004D0BAB"/>
    <w:rsid w:val="004D236C"/>
    <w:rsid w:val="004D5B34"/>
    <w:rsid w:val="004D6F0E"/>
    <w:rsid w:val="004D7139"/>
    <w:rsid w:val="004E023D"/>
    <w:rsid w:val="004E1ED7"/>
    <w:rsid w:val="004E2569"/>
    <w:rsid w:val="004E50B1"/>
    <w:rsid w:val="004E5FFF"/>
    <w:rsid w:val="004E7260"/>
    <w:rsid w:val="004E76F5"/>
    <w:rsid w:val="004F04CB"/>
    <w:rsid w:val="004F14AA"/>
    <w:rsid w:val="004F14AE"/>
    <w:rsid w:val="004F2F2B"/>
    <w:rsid w:val="004F40CC"/>
    <w:rsid w:val="004F4168"/>
    <w:rsid w:val="004F6C50"/>
    <w:rsid w:val="00500C70"/>
    <w:rsid w:val="00503B3C"/>
    <w:rsid w:val="00504873"/>
    <w:rsid w:val="00511C6A"/>
    <w:rsid w:val="0051250C"/>
    <w:rsid w:val="005130C0"/>
    <w:rsid w:val="0051450E"/>
    <w:rsid w:val="00514625"/>
    <w:rsid w:val="00514DD2"/>
    <w:rsid w:val="00515682"/>
    <w:rsid w:val="00515B14"/>
    <w:rsid w:val="00515D30"/>
    <w:rsid w:val="005164F7"/>
    <w:rsid w:val="00520169"/>
    <w:rsid w:val="00521811"/>
    <w:rsid w:val="00521EDD"/>
    <w:rsid w:val="0052328C"/>
    <w:rsid w:val="005254DA"/>
    <w:rsid w:val="00526EEB"/>
    <w:rsid w:val="0053030C"/>
    <w:rsid w:val="00531D6D"/>
    <w:rsid w:val="00531D72"/>
    <w:rsid w:val="00533D82"/>
    <w:rsid w:val="00534D35"/>
    <w:rsid w:val="00536BB1"/>
    <w:rsid w:val="0053781D"/>
    <w:rsid w:val="00540247"/>
    <w:rsid w:val="00543176"/>
    <w:rsid w:val="005432CE"/>
    <w:rsid w:val="005436C8"/>
    <w:rsid w:val="00543BA0"/>
    <w:rsid w:val="005456EE"/>
    <w:rsid w:val="0054586B"/>
    <w:rsid w:val="0054744F"/>
    <w:rsid w:val="00547A52"/>
    <w:rsid w:val="0055038D"/>
    <w:rsid w:val="005548E9"/>
    <w:rsid w:val="00561245"/>
    <w:rsid w:val="0056169E"/>
    <w:rsid w:val="00561874"/>
    <w:rsid w:val="00565C14"/>
    <w:rsid w:val="005665AF"/>
    <w:rsid w:val="00566DD0"/>
    <w:rsid w:val="00567456"/>
    <w:rsid w:val="00570963"/>
    <w:rsid w:val="00572FC8"/>
    <w:rsid w:val="00574270"/>
    <w:rsid w:val="00574999"/>
    <w:rsid w:val="0057499B"/>
    <w:rsid w:val="00574C3F"/>
    <w:rsid w:val="00574E5C"/>
    <w:rsid w:val="005773C9"/>
    <w:rsid w:val="00577F4B"/>
    <w:rsid w:val="0058170C"/>
    <w:rsid w:val="005830CF"/>
    <w:rsid w:val="00583AB8"/>
    <w:rsid w:val="00583D1A"/>
    <w:rsid w:val="005845A9"/>
    <w:rsid w:val="005876CF"/>
    <w:rsid w:val="00592632"/>
    <w:rsid w:val="005940D3"/>
    <w:rsid w:val="00594825"/>
    <w:rsid w:val="005A57EF"/>
    <w:rsid w:val="005A708E"/>
    <w:rsid w:val="005B1DE9"/>
    <w:rsid w:val="005C147E"/>
    <w:rsid w:val="005C307C"/>
    <w:rsid w:val="005C3663"/>
    <w:rsid w:val="005C3ED2"/>
    <w:rsid w:val="005C4240"/>
    <w:rsid w:val="005C4436"/>
    <w:rsid w:val="005D3D0F"/>
    <w:rsid w:val="005D65E5"/>
    <w:rsid w:val="005D71E5"/>
    <w:rsid w:val="005E14FB"/>
    <w:rsid w:val="005E19C0"/>
    <w:rsid w:val="005E2077"/>
    <w:rsid w:val="005E2BA7"/>
    <w:rsid w:val="005E3268"/>
    <w:rsid w:val="005E44FA"/>
    <w:rsid w:val="005E4997"/>
    <w:rsid w:val="005E4F9C"/>
    <w:rsid w:val="005E6846"/>
    <w:rsid w:val="005E7BD4"/>
    <w:rsid w:val="005F0F2D"/>
    <w:rsid w:val="005F2485"/>
    <w:rsid w:val="005F2820"/>
    <w:rsid w:val="005F301D"/>
    <w:rsid w:val="005F338F"/>
    <w:rsid w:val="005F37D0"/>
    <w:rsid w:val="005F699C"/>
    <w:rsid w:val="00601440"/>
    <w:rsid w:val="006017BD"/>
    <w:rsid w:val="00603471"/>
    <w:rsid w:val="00604914"/>
    <w:rsid w:val="00615A6E"/>
    <w:rsid w:val="006176A5"/>
    <w:rsid w:val="006216B0"/>
    <w:rsid w:val="00622ECD"/>
    <w:rsid w:val="00624404"/>
    <w:rsid w:val="00624E15"/>
    <w:rsid w:val="0062771A"/>
    <w:rsid w:val="00630ADB"/>
    <w:rsid w:val="00635FB0"/>
    <w:rsid w:val="00636101"/>
    <w:rsid w:val="00636381"/>
    <w:rsid w:val="00640B5E"/>
    <w:rsid w:val="006431C8"/>
    <w:rsid w:val="00643AF6"/>
    <w:rsid w:val="006459EF"/>
    <w:rsid w:val="00646663"/>
    <w:rsid w:val="0065366E"/>
    <w:rsid w:val="00660B48"/>
    <w:rsid w:val="00662E12"/>
    <w:rsid w:val="0066432C"/>
    <w:rsid w:val="00664F64"/>
    <w:rsid w:val="006666EC"/>
    <w:rsid w:val="00666AC9"/>
    <w:rsid w:val="00666E73"/>
    <w:rsid w:val="00672254"/>
    <w:rsid w:val="00673FA3"/>
    <w:rsid w:val="006763A6"/>
    <w:rsid w:val="0068511F"/>
    <w:rsid w:val="00687B9D"/>
    <w:rsid w:val="00690637"/>
    <w:rsid w:val="00691394"/>
    <w:rsid w:val="006927B8"/>
    <w:rsid w:val="006A0025"/>
    <w:rsid w:val="006A198E"/>
    <w:rsid w:val="006A4AEF"/>
    <w:rsid w:val="006A767B"/>
    <w:rsid w:val="006B3812"/>
    <w:rsid w:val="006B3BC1"/>
    <w:rsid w:val="006B46A9"/>
    <w:rsid w:val="006B7016"/>
    <w:rsid w:val="006B7588"/>
    <w:rsid w:val="006C01EF"/>
    <w:rsid w:val="006C0EAA"/>
    <w:rsid w:val="006C15A9"/>
    <w:rsid w:val="006C15B7"/>
    <w:rsid w:val="006C1BAD"/>
    <w:rsid w:val="006C3237"/>
    <w:rsid w:val="006C63D6"/>
    <w:rsid w:val="006C6410"/>
    <w:rsid w:val="006C6EBB"/>
    <w:rsid w:val="006C71F8"/>
    <w:rsid w:val="006C77F0"/>
    <w:rsid w:val="006D0926"/>
    <w:rsid w:val="006D0C27"/>
    <w:rsid w:val="006D15E8"/>
    <w:rsid w:val="006D3D9C"/>
    <w:rsid w:val="006D4A55"/>
    <w:rsid w:val="006D5156"/>
    <w:rsid w:val="006E0DC7"/>
    <w:rsid w:val="006E3088"/>
    <w:rsid w:val="006E4021"/>
    <w:rsid w:val="006E5E41"/>
    <w:rsid w:val="006E63B2"/>
    <w:rsid w:val="006F0D09"/>
    <w:rsid w:val="006F1049"/>
    <w:rsid w:val="006F7EE6"/>
    <w:rsid w:val="00700353"/>
    <w:rsid w:val="00700656"/>
    <w:rsid w:val="00702D94"/>
    <w:rsid w:val="0070420B"/>
    <w:rsid w:val="0070568A"/>
    <w:rsid w:val="007065EE"/>
    <w:rsid w:val="00706894"/>
    <w:rsid w:val="00707DAF"/>
    <w:rsid w:val="007149C3"/>
    <w:rsid w:val="007156FA"/>
    <w:rsid w:val="007161E2"/>
    <w:rsid w:val="00716501"/>
    <w:rsid w:val="0071714A"/>
    <w:rsid w:val="007213D3"/>
    <w:rsid w:val="00723429"/>
    <w:rsid w:val="00723AC1"/>
    <w:rsid w:val="007247C6"/>
    <w:rsid w:val="00724C04"/>
    <w:rsid w:val="007258CC"/>
    <w:rsid w:val="00726029"/>
    <w:rsid w:val="007264C6"/>
    <w:rsid w:val="00730C6C"/>
    <w:rsid w:val="007351E2"/>
    <w:rsid w:val="007357CF"/>
    <w:rsid w:val="007368B6"/>
    <w:rsid w:val="00740DB9"/>
    <w:rsid w:val="0074571C"/>
    <w:rsid w:val="00745CD5"/>
    <w:rsid w:val="00745F37"/>
    <w:rsid w:val="00746A75"/>
    <w:rsid w:val="00747072"/>
    <w:rsid w:val="007472FB"/>
    <w:rsid w:val="0074767A"/>
    <w:rsid w:val="00747F33"/>
    <w:rsid w:val="0075014F"/>
    <w:rsid w:val="007513DA"/>
    <w:rsid w:val="00751B1C"/>
    <w:rsid w:val="00752E28"/>
    <w:rsid w:val="00755D03"/>
    <w:rsid w:val="0075632F"/>
    <w:rsid w:val="0075747C"/>
    <w:rsid w:val="00757B74"/>
    <w:rsid w:val="00757C7F"/>
    <w:rsid w:val="00760614"/>
    <w:rsid w:val="007637C6"/>
    <w:rsid w:val="0076383A"/>
    <w:rsid w:val="00766137"/>
    <w:rsid w:val="00770CD5"/>
    <w:rsid w:val="007736A2"/>
    <w:rsid w:val="00773FB3"/>
    <w:rsid w:val="007750D6"/>
    <w:rsid w:val="007759D8"/>
    <w:rsid w:val="00777A81"/>
    <w:rsid w:val="00777CF8"/>
    <w:rsid w:val="00781566"/>
    <w:rsid w:val="00783147"/>
    <w:rsid w:val="00784B02"/>
    <w:rsid w:val="00787EC0"/>
    <w:rsid w:val="00790FDE"/>
    <w:rsid w:val="007917AD"/>
    <w:rsid w:val="00794969"/>
    <w:rsid w:val="00795593"/>
    <w:rsid w:val="0079697B"/>
    <w:rsid w:val="00796F0F"/>
    <w:rsid w:val="00797047"/>
    <w:rsid w:val="007A3F35"/>
    <w:rsid w:val="007A50C5"/>
    <w:rsid w:val="007A67C1"/>
    <w:rsid w:val="007A7896"/>
    <w:rsid w:val="007B02B1"/>
    <w:rsid w:val="007B6285"/>
    <w:rsid w:val="007C00B4"/>
    <w:rsid w:val="007C339E"/>
    <w:rsid w:val="007C3FA0"/>
    <w:rsid w:val="007D2886"/>
    <w:rsid w:val="007D2DAF"/>
    <w:rsid w:val="007D599B"/>
    <w:rsid w:val="007D7602"/>
    <w:rsid w:val="007E0895"/>
    <w:rsid w:val="007E38E0"/>
    <w:rsid w:val="007E4DE4"/>
    <w:rsid w:val="007E5259"/>
    <w:rsid w:val="007E5B5C"/>
    <w:rsid w:val="007E6363"/>
    <w:rsid w:val="007F01EB"/>
    <w:rsid w:val="007F138D"/>
    <w:rsid w:val="007F2B17"/>
    <w:rsid w:val="007F37D8"/>
    <w:rsid w:val="007F3DD4"/>
    <w:rsid w:val="007F5EE9"/>
    <w:rsid w:val="007F6431"/>
    <w:rsid w:val="007F70D6"/>
    <w:rsid w:val="00802BB2"/>
    <w:rsid w:val="00802D62"/>
    <w:rsid w:val="008037CD"/>
    <w:rsid w:val="00806DEE"/>
    <w:rsid w:val="0080784F"/>
    <w:rsid w:val="00810AF1"/>
    <w:rsid w:val="008120E3"/>
    <w:rsid w:val="00812D72"/>
    <w:rsid w:val="00816E6D"/>
    <w:rsid w:val="00817E5B"/>
    <w:rsid w:val="00820F0A"/>
    <w:rsid w:val="00822640"/>
    <w:rsid w:val="00822DA8"/>
    <w:rsid w:val="00827D3D"/>
    <w:rsid w:val="00830468"/>
    <w:rsid w:val="00830963"/>
    <w:rsid w:val="00831378"/>
    <w:rsid w:val="008354A2"/>
    <w:rsid w:val="0083631B"/>
    <w:rsid w:val="00840520"/>
    <w:rsid w:val="008410DF"/>
    <w:rsid w:val="00841D7A"/>
    <w:rsid w:val="00842C0B"/>
    <w:rsid w:val="00844953"/>
    <w:rsid w:val="008466D3"/>
    <w:rsid w:val="00846C9C"/>
    <w:rsid w:val="00846D19"/>
    <w:rsid w:val="0084738A"/>
    <w:rsid w:val="008476B0"/>
    <w:rsid w:val="00850421"/>
    <w:rsid w:val="00850471"/>
    <w:rsid w:val="0085094E"/>
    <w:rsid w:val="008530DE"/>
    <w:rsid w:val="0085329D"/>
    <w:rsid w:val="00853549"/>
    <w:rsid w:val="00853C3A"/>
    <w:rsid w:val="00854D7B"/>
    <w:rsid w:val="00854DBA"/>
    <w:rsid w:val="00856F76"/>
    <w:rsid w:val="00857100"/>
    <w:rsid w:val="00857CBE"/>
    <w:rsid w:val="00857F0F"/>
    <w:rsid w:val="00861C3F"/>
    <w:rsid w:val="00862278"/>
    <w:rsid w:val="008706AA"/>
    <w:rsid w:val="0087211F"/>
    <w:rsid w:val="008731FB"/>
    <w:rsid w:val="00873925"/>
    <w:rsid w:val="00873B27"/>
    <w:rsid w:val="00877431"/>
    <w:rsid w:val="00881C10"/>
    <w:rsid w:val="00881F04"/>
    <w:rsid w:val="008839B4"/>
    <w:rsid w:val="00884F50"/>
    <w:rsid w:val="00886D86"/>
    <w:rsid w:val="00887222"/>
    <w:rsid w:val="0089067F"/>
    <w:rsid w:val="008925C5"/>
    <w:rsid w:val="0089460E"/>
    <w:rsid w:val="00894F9F"/>
    <w:rsid w:val="00895262"/>
    <w:rsid w:val="00895B67"/>
    <w:rsid w:val="008A060C"/>
    <w:rsid w:val="008A282D"/>
    <w:rsid w:val="008A2D0B"/>
    <w:rsid w:val="008A33C2"/>
    <w:rsid w:val="008A468F"/>
    <w:rsid w:val="008A5408"/>
    <w:rsid w:val="008A5F42"/>
    <w:rsid w:val="008A7585"/>
    <w:rsid w:val="008A77CA"/>
    <w:rsid w:val="008B0DBA"/>
    <w:rsid w:val="008B0E2D"/>
    <w:rsid w:val="008B38E4"/>
    <w:rsid w:val="008B38F8"/>
    <w:rsid w:val="008B66F0"/>
    <w:rsid w:val="008C0240"/>
    <w:rsid w:val="008C16BD"/>
    <w:rsid w:val="008C25A4"/>
    <w:rsid w:val="008C2DF8"/>
    <w:rsid w:val="008C3145"/>
    <w:rsid w:val="008C3594"/>
    <w:rsid w:val="008C3836"/>
    <w:rsid w:val="008C3C8C"/>
    <w:rsid w:val="008C472A"/>
    <w:rsid w:val="008C491C"/>
    <w:rsid w:val="008D054C"/>
    <w:rsid w:val="008D203C"/>
    <w:rsid w:val="008D2937"/>
    <w:rsid w:val="008E176C"/>
    <w:rsid w:val="008E29FE"/>
    <w:rsid w:val="008E31EA"/>
    <w:rsid w:val="008E5A8E"/>
    <w:rsid w:val="008E704C"/>
    <w:rsid w:val="008F0759"/>
    <w:rsid w:val="008F147B"/>
    <w:rsid w:val="008F2041"/>
    <w:rsid w:val="008F2DA7"/>
    <w:rsid w:val="008F39D3"/>
    <w:rsid w:val="008F4B48"/>
    <w:rsid w:val="008F4D2C"/>
    <w:rsid w:val="008F630C"/>
    <w:rsid w:val="008F643F"/>
    <w:rsid w:val="0090086D"/>
    <w:rsid w:val="00900E5F"/>
    <w:rsid w:val="00906029"/>
    <w:rsid w:val="00906924"/>
    <w:rsid w:val="00906BE5"/>
    <w:rsid w:val="00910377"/>
    <w:rsid w:val="00911528"/>
    <w:rsid w:val="00911866"/>
    <w:rsid w:val="009152F7"/>
    <w:rsid w:val="00920D21"/>
    <w:rsid w:val="0092164D"/>
    <w:rsid w:val="009244DA"/>
    <w:rsid w:val="009274BB"/>
    <w:rsid w:val="009311D2"/>
    <w:rsid w:val="00937137"/>
    <w:rsid w:val="009417F9"/>
    <w:rsid w:val="00943431"/>
    <w:rsid w:val="00943A5D"/>
    <w:rsid w:val="00945F32"/>
    <w:rsid w:val="0094678C"/>
    <w:rsid w:val="0094746C"/>
    <w:rsid w:val="00947530"/>
    <w:rsid w:val="00947C49"/>
    <w:rsid w:val="00947DC1"/>
    <w:rsid w:val="00947E04"/>
    <w:rsid w:val="009535A9"/>
    <w:rsid w:val="00953EA3"/>
    <w:rsid w:val="00960721"/>
    <w:rsid w:val="009612B8"/>
    <w:rsid w:val="009658C7"/>
    <w:rsid w:val="009672E2"/>
    <w:rsid w:val="00972495"/>
    <w:rsid w:val="00972FDF"/>
    <w:rsid w:val="00973B60"/>
    <w:rsid w:val="009748FE"/>
    <w:rsid w:val="00975480"/>
    <w:rsid w:val="00976FA2"/>
    <w:rsid w:val="00977E2B"/>
    <w:rsid w:val="00981747"/>
    <w:rsid w:val="00982FDA"/>
    <w:rsid w:val="00986B20"/>
    <w:rsid w:val="00987B7F"/>
    <w:rsid w:val="00991823"/>
    <w:rsid w:val="00992518"/>
    <w:rsid w:val="009973DC"/>
    <w:rsid w:val="0099754D"/>
    <w:rsid w:val="009A0150"/>
    <w:rsid w:val="009A197C"/>
    <w:rsid w:val="009A206D"/>
    <w:rsid w:val="009A7E2F"/>
    <w:rsid w:val="009B07C1"/>
    <w:rsid w:val="009B0C23"/>
    <w:rsid w:val="009B0C7E"/>
    <w:rsid w:val="009B372A"/>
    <w:rsid w:val="009B418A"/>
    <w:rsid w:val="009B4876"/>
    <w:rsid w:val="009B6DE4"/>
    <w:rsid w:val="009C0B09"/>
    <w:rsid w:val="009C2346"/>
    <w:rsid w:val="009C3544"/>
    <w:rsid w:val="009C6396"/>
    <w:rsid w:val="009C6842"/>
    <w:rsid w:val="009C7668"/>
    <w:rsid w:val="009D23C0"/>
    <w:rsid w:val="009D28E0"/>
    <w:rsid w:val="009D2F2D"/>
    <w:rsid w:val="009D5159"/>
    <w:rsid w:val="009D67B5"/>
    <w:rsid w:val="009E0D82"/>
    <w:rsid w:val="009F1193"/>
    <w:rsid w:val="009F2651"/>
    <w:rsid w:val="00A04372"/>
    <w:rsid w:val="00A05083"/>
    <w:rsid w:val="00A058D1"/>
    <w:rsid w:val="00A07AAF"/>
    <w:rsid w:val="00A10073"/>
    <w:rsid w:val="00A12553"/>
    <w:rsid w:val="00A135B0"/>
    <w:rsid w:val="00A148CB"/>
    <w:rsid w:val="00A14C8E"/>
    <w:rsid w:val="00A2103C"/>
    <w:rsid w:val="00A2201F"/>
    <w:rsid w:val="00A2489E"/>
    <w:rsid w:val="00A248EA"/>
    <w:rsid w:val="00A318F8"/>
    <w:rsid w:val="00A3235A"/>
    <w:rsid w:val="00A3440C"/>
    <w:rsid w:val="00A3726C"/>
    <w:rsid w:val="00A412FE"/>
    <w:rsid w:val="00A413F0"/>
    <w:rsid w:val="00A41598"/>
    <w:rsid w:val="00A4570E"/>
    <w:rsid w:val="00A46239"/>
    <w:rsid w:val="00A4784D"/>
    <w:rsid w:val="00A52F4F"/>
    <w:rsid w:val="00A53538"/>
    <w:rsid w:val="00A54F3C"/>
    <w:rsid w:val="00A57843"/>
    <w:rsid w:val="00A61CBE"/>
    <w:rsid w:val="00A6302E"/>
    <w:rsid w:val="00A6375B"/>
    <w:rsid w:val="00A63811"/>
    <w:rsid w:val="00A66F3B"/>
    <w:rsid w:val="00A6731C"/>
    <w:rsid w:val="00A70272"/>
    <w:rsid w:val="00A71195"/>
    <w:rsid w:val="00A72AE4"/>
    <w:rsid w:val="00A72CA6"/>
    <w:rsid w:val="00A814B1"/>
    <w:rsid w:val="00A820BB"/>
    <w:rsid w:val="00A83125"/>
    <w:rsid w:val="00A8343F"/>
    <w:rsid w:val="00A843E7"/>
    <w:rsid w:val="00A84A83"/>
    <w:rsid w:val="00A851E7"/>
    <w:rsid w:val="00A93DBA"/>
    <w:rsid w:val="00A94AEB"/>
    <w:rsid w:val="00A967F0"/>
    <w:rsid w:val="00AA5209"/>
    <w:rsid w:val="00AA5B38"/>
    <w:rsid w:val="00AA5EE0"/>
    <w:rsid w:val="00AA6C0A"/>
    <w:rsid w:val="00AB23FA"/>
    <w:rsid w:val="00AB3F2E"/>
    <w:rsid w:val="00AB45E1"/>
    <w:rsid w:val="00AB5615"/>
    <w:rsid w:val="00AB7811"/>
    <w:rsid w:val="00AC0A3D"/>
    <w:rsid w:val="00AC2B95"/>
    <w:rsid w:val="00AC5FE0"/>
    <w:rsid w:val="00AD0BB7"/>
    <w:rsid w:val="00AD7271"/>
    <w:rsid w:val="00AE0052"/>
    <w:rsid w:val="00AE2089"/>
    <w:rsid w:val="00AE5936"/>
    <w:rsid w:val="00AE6992"/>
    <w:rsid w:val="00AF3D5A"/>
    <w:rsid w:val="00AF5590"/>
    <w:rsid w:val="00AF659C"/>
    <w:rsid w:val="00B004E7"/>
    <w:rsid w:val="00B0204D"/>
    <w:rsid w:val="00B02FA7"/>
    <w:rsid w:val="00B0384D"/>
    <w:rsid w:val="00B038E3"/>
    <w:rsid w:val="00B049E1"/>
    <w:rsid w:val="00B110D3"/>
    <w:rsid w:val="00B11309"/>
    <w:rsid w:val="00B12D0A"/>
    <w:rsid w:val="00B136D3"/>
    <w:rsid w:val="00B14653"/>
    <w:rsid w:val="00B2291A"/>
    <w:rsid w:val="00B22B5F"/>
    <w:rsid w:val="00B24702"/>
    <w:rsid w:val="00B27860"/>
    <w:rsid w:val="00B27DD0"/>
    <w:rsid w:val="00B30935"/>
    <w:rsid w:val="00B32E36"/>
    <w:rsid w:val="00B3360F"/>
    <w:rsid w:val="00B364D6"/>
    <w:rsid w:val="00B4065D"/>
    <w:rsid w:val="00B40C62"/>
    <w:rsid w:val="00B4105D"/>
    <w:rsid w:val="00B41567"/>
    <w:rsid w:val="00B423FF"/>
    <w:rsid w:val="00B45653"/>
    <w:rsid w:val="00B456D2"/>
    <w:rsid w:val="00B4652E"/>
    <w:rsid w:val="00B47366"/>
    <w:rsid w:val="00B5090D"/>
    <w:rsid w:val="00B52472"/>
    <w:rsid w:val="00B54694"/>
    <w:rsid w:val="00B55366"/>
    <w:rsid w:val="00B607C1"/>
    <w:rsid w:val="00B61F19"/>
    <w:rsid w:val="00B64A7F"/>
    <w:rsid w:val="00B64EAA"/>
    <w:rsid w:val="00B651A2"/>
    <w:rsid w:val="00B706CB"/>
    <w:rsid w:val="00B713D6"/>
    <w:rsid w:val="00B72A66"/>
    <w:rsid w:val="00B733F4"/>
    <w:rsid w:val="00B74287"/>
    <w:rsid w:val="00B7565D"/>
    <w:rsid w:val="00B76532"/>
    <w:rsid w:val="00B8094B"/>
    <w:rsid w:val="00B81E71"/>
    <w:rsid w:val="00B823C1"/>
    <w:rsid w:val="00B824E1"/>
    <w:rsid w:val="00B83EE6"/>
    <w:rsid w:val="00B91F5E"/>
    <w:rsid w:val="00B92499"/>
    <w:rsid w:val="00B92D16"/>
    <w:rsid w:val="00B934F6"/>
    <w:rsid w:val="00B9626A"/>
    <w:rsid w:val="00B962CE"/>
    <w:rsid w:val="00B96C9B"/>
    <w:rsid w:val="00B96DA6"/>
    <w:rsid w:val="00B977FC"/>
    <w:rsid w:val="00B978B1"/>
    <w:rsid w:val="00BA025E"/>
    <w:rsid w:val="00BA0886"/>
    <w:rsid w:val="00BA0A62"/>
    <w:rsid w:val="00BA13D0"/>
    <w:rsid w:val="00BA2EF6"/>
    <w:rsid w:val="00BA4137"/>
    <w:rsid w:val="00BA75E9"/>
    <w:rsid w:val="00BB0AF3"/>
    <w:rsid w:val="00BB38A7"/>
    <w:rsid w:val="00BB3B0D"/>
    <w:rsid w:val="00BB3CF4"/>
    <w:rsid w:val="00BB6352"/>
    <w:rsid w:val="00BB6D0A"/>
    <w:rsid w:val="00BB762F"/>
    <w:rsid w:val="00BC7B78"/>
    <w:rsid w:val="00BD01C9"/>
    <w:rsid w:val="00BD0FF8"/>
    <w:rsid w:val="00BD5586"/>
    <w:rsid w:val="00BE0FAE"/>
    <w:rsid w:val="00BE2A4C"/>
    <w:rsid w:val="00BE2C29"/>
    <w:rsid w:val="00BE32AD"/>
    <w:rsid w:val="00BE481F"/>
    <w:rsid w:val="00BE582B"/>
    <w:rsid w:val="00BE643A"/>
    <w:rsid w:val="00BE75B9"/>
    <w:rsid w:val="00BE778F"/>
    <w:rsid w:val="00BF1DEC"/>
    <w:rsid w:val="00BF326C"/>
    <w:rsid w:val="00BF3B15"/>
    <w:rsid w:val="00BF644C"/>
    <w:rsid w:val="00BF74CA"/>
    <w:rsid w:val="00C01B4E"/>
    <w:rsid w:val="00C02BEE"/>
    <w:rsid w:val="00C0496B"/>
    <w:rsid w:val="00C0534F"/>
    <w:rsid w:val="00C05FD8"/>
    <w:rsid w:val="00C0739B"/>
    <w:rsid w:val="00C0758C"/>
    <w:rsid w:val="00C10ACD"/>
    <w:rsid w:val="00C12D12"/>
    <w:rsid w:val="00C1317F"/>
    <w:rsid w:val="00C1585A"/>
    <w:rsid w:val="00C25B99"/>
    <w:rsid w:val="00C26063"/>
    <w:rsid w:val="00C277CD"/>
    <w:rsid w:val="00C27C29"/>
    <w:rsid w:val="00C3090F"/>
    <w:rsid w:val="00C32511"/>
    <w:rsid w:val="00C338EA"/>
    <w:rsid w:val="00C33B1A"/>
    <w:rsid w:val="00C33D76"/>
    <w:rsid w:val="00C37729"/>
    <w:rsid w:val="00C403A2"/>
    <w:rsid w:val="00C40467"/>
    <w:rsid w:val="00C42186"/>
    <w:rsid w:val="00C425C9"/>
    <w:rsid w:val="00C467A3"/>
    <w:rsid w:val="00C46F70"/>
    <w:rsid w:val="00C474BD"/>
    <w:rsid w:val="00C47E41"/>
    <w:rsid w:val="00C525EC"/>
    <w:rsid w:val="00C52CE6"/>
    <w:rsid w:val="00C5437F"/>
    <w:rsid w:val="00C56785"/>
    <w:rsid w:val="00C5752D"/>
    <w:rsid w:val="00C61B35"/>
    <w:rsid w:val="00C6378B"/>
    <w:rsid w:val="00C63BDE"/>
    <w:rsid w:val="00C6426F"/>
    <w:rsid w:val="00C671C7"/>
    <w:rsid w:val="00C67A17"/>
    <w:rsid w:val="00C710BE"/>
    <w:rsid w:val="00C731D3"/>
    <w:rsid w:val="00C73514"/>
    <w:rsid w:val="00C74158"/>
    <w:rsid w:val="00C753B2"/>
    <w:rsid w:val="00C76AD2"/>
    <w:rsid w:val="00C80C0F"/>
    <w:rsid w:val="00C81181"/>
    <w:rsid w:val="00C82BDF"/>
    <w:rsid w:val="00C82FE6"/>
    <w:rsid w:val="00C86BF1"/>
    <w:rsid w:val="00C8716F"/>
    <w:rsid w:val="00C91A92"/>
    <w:rsid w:val="00C95821"/>
    <w:rsid w:val="00C97267"/>
    <w:rsid w:val="00C976BE"/>
    <w:rsid w:val="00CA0202"/>
    <w:rsid w:val="00CA0B53"/>
    <w:rsid w:val="00CA1299"/>
    <w:rsid w:val="00CA1AFE"/>
    <w:rsid w:val="00CA26C1"/>
    <w:rsid w:val="00CA27AB"/>
    <w:rsid w:val="00CA628D"/>
    <w:rsid w:val="00CB0751"/>
    <w:rsid w:val="00CB2E91"/>
    <w:rsid w:val="00CB3984"/>
    <w:rsid w:val="00CB4B66"/>
    <w:rsid w:val="00CB6B21"/>
    <w:rsid w:val="00CB6FE2"/>
    <w:rsid w:val="00CB7047"/>
    <w:rsid w:val="00CC017A"/>
    <w:rsid w:val="00CC0386"/>
    <w:rsid w:val="00CC0AB6"/>
    <w:rsid w:val="00CC2A4A"/>
    <w:rsid w:val="00CC53D1"/>
    <w:rsid w:val="00CC5BFE"/>
    <w:rsid w:val="00CC74DB"/>
    <w:rsid w:val="00CD0465"/>
    <w:rsid w:val="00CD0568"/>
    <w:rsid w:val="00CD0A9B"/>
    <w:rsid w:val="00CD2895"/>
    <w:rsid w:val="00CD3412"/>
    <w:rsid w:val="00CD4051"/>
    <w:rsid w:val="00CD4310"/>
    <w:rsid w:val="00CD596C"/>
    <w:rsid w:val="00CD614B"/>
    <w:rsid w:val="00CD62F2"/>
    <w:rsid w:val="00CD6E09"/>
    <w:rsid w:val="00CE095D"/>
    <w:rsid w:val="00CE0D80"/>
    <w:rsid w:val="00CE1FBD"/>
    <w:rsid w:val="00CE2FEA"/>
    <w:rsid w:val="00CE3DDF"/>
    <w:rsid w:val="00CF09EC"/>
    <w:rsid w:val="00CF60F4"/>
    <w:rsid w:val="00CF632A"/>
    <w:rsid w:val="00CF7545"/>
    <w:rsid w:val="00CF7814"/>
    <w:rsid w:val="00CF7930"/>
    <w:rsid w:val="00D03B2E"/>
    <w:rsid w:val="00D10ABC"/>
    <w:rsid w:val="00D10CBD"/>
    <w:rsid w:val="00D11BBB"/>
    <w:rsid w:val="00D1267C"/>
    <w:rsid w:val="00D131D5"/>
    <w:rsid w:val="00D144EA"/>
    <w:rsid w:val="00D14F20"/>
    <w:rsid w:val="00D167E4"/>
    <w:rsid w:val="00D2262A"/>
    <w:rsid w:val="00D22A52"/>
    <w:rsid w:val="00D22E02"/>
    <w:rsid w:val="00D250A1"/>
    <w:rsid w:val="00D30464"/>
    <w:rsid w:val="00D30B81"/>
    <w:rsid w:val="00D310E3"/>
    <w:rsid w:val="00D34A7F"/>
    <w:rsid w:val="00D36DFF"/>
    <w:rsid w:val="00D37C21"/>
    <w:rsid w:val="00D40808"/>
    <w:rsid w:val="00D40FC6"/>
    <w:rsid w:val="00D44153"/>
    <w:rsid w:val="00D44AEA"/>
    <w:rsid w:val="00D45FC1"/>
    <w:rsid w:val="00D46012"/>
    <w:rsid w:val="00D4743B"/>
    <w:rsid w:val="00D51587"/>
    <w:rsid w:val="00D52479"/>
    <w:rsid w:val="00D524CB"/>
    <w:rsid w:val="00D547F9"/>
    <w:rsid w:val="00D54C87"/>
    <w:rsid w:val="00D57F67"/>
    <w:rsid w:val="00D61EAD"/>
    <w:rsid w:val="00D6222C"/>
    <w:rsid w:val="00D62553"/>
    <w:rsid w:val="00D62F47"/>
    <w:rsid w:val="00D640F4"/>
    <w:rsid w:val="00D64992"/>
    <w:rsid w:val="00D64AD1"/>
    <w:rsid w:val="00D65322"/>
    <w:rsid w:val="00D67517"/>
    <w:rsid w:val="00D67926"/>
    <w:rsid w:val="00D67B04"/>
    <w:rsid w:val="00D719D4"/>
    <w:rsid w:val="00D7293F"/>
    <w:rsid w:val="00D73E12"/>
    <w:rsid w:val="00D75683"/>
    <w:rsid w:val="00D7650F"/>
    <w:rsid w:val="00D77931"/>
    <w:rsid w:val="00D8036C"/>
    <w:rsid w:val="00D8132C"/>
    <w:rsid w:val="00D96BC6"/>
    <w:rsid w:val="00D97995"/>
    <w:rsid w:val="00DA19F5"/>
    <w:rsid w:val="00DA2F89"/>
    <w:rsid w:val="00DA3D4C"/>
    <w:rsid w:val="00DA4FF5"/>
    <w:rsid w:val="00DA50C9"/>
    <w:rsid w:val="00DA5EF2"/>
    <w:rsid w:val="00DA7B2C"/>
    <w:rsid w:val="00DB3F1F"/>
    <w:rsid w:val="00DB4619"/>
    <w:rsid w:val="00DB6D62"/>
    <w:rsid w:val="00DB7FC5"/>
    <w:rsid w:val="00DC074F"/>
    <w:rsid w:val="00DC1C33"/>
    <w:rsid w:val="00DC41D2"/>
    <w:rsid w:val="00DC43F5"/>
    <w:rsid w:val="00DC472F"/>
    <w:rsid w:val="00DD1C90"/>
    <w:rsid w:val="00DD3BEE"/>
    <w:rsid w:val="00DD5660"/>
    <w:rsid w:val="00DD6767"/>
    <w:rsid w:val="00DE0F88"/>
    <w:rsid w:val="00DE191C"/>
    <w:rsid w:val="00DE1A52"/>
    <w:rsid w:val="00DE38F0"/>
    <w:rsid w:val="00DE47E4"/>
    <w:rsid w:val="00DE6D4A"/>
    <w:rsid w:val="00DE762F"/>
    <w:rsid w:val="00DF0778"/>
    <w:rsid w:val="00DF16BB"/>
    <w:rsid w:val="00DF2441"/>
    <w:rsid w:val="00DF3334"/>
    <w:rsid w:val="00DF379A"/>
    <w:rsid w:val="00DF4639"/>
    <w:rsid w:val="00DF4781"/>
    <w:rsid w:val="00DF4C7C"/>
    <w:rsid w:val="00DF500C"/>
    <w:rsid w:val="00DF528A"/>
    <w:rsid w:val="00DF5317"/>
    <w:rsid w:val="00DF60B5"/>
    <w:rsid w:val="00DF7662"/>
    <w:rsid w:val="00E00C98"/>
    <w:rsid w:val="00E0393B"/>
    <w:rsid w:val="00E03F3F"/>
    <w:rsid w:val="00E05729"/>
    <w:rsid w:val="00E05A69"/>
    <w:rsid w:val="00E10CEA"/>
    <w:rsid w:val="00E112EF"/>
    <w:rsid w:val="00E12A50"/>
    <w:rsid w:val="00E1323A"/>
    <w:rsid w:val="00E1354F"/>
    <w:rsid w:val="00E16C87"/>
    <w:rsid w:val="00E20FE5"/>
    <w:rsid w:val="00E22B95"/>
    <w:rsid w:val="00E23C2C"/>
    <w:rsid w:val="00E23DF4"/>
    <w:rsid w:val="00E244BF"/>
    <w:rsid w:val="00E26029"/>
    <w:rsid w:val="00E26870"/>
    <w:rsid w:val="00E27659"/>
    <w:rsid w:val="00E3055B"/>
    <w:rsid w:val="00E31939"/>
    <w:rsid w:val="00E35426"/>
    <w:rsid w:val="00E4160C"/>
    <w:rsid w:val="00E43439"/>
    <w:rsid w:val="00E43CDA"/>
    <w:rsid w:val="00E43E8D"/>
    <w:rsid w:val="00E443F2"/>
    <w:rsid w:val="00E44878"/>
    <w:rsid w:val="00E51FB1"/>
    <w:rsid w:val="00E524A3"/>
    <w:rsid w:val="00E527AB"/>
    <w:rsid w:val="00E54CCE"/>
    <w:rsid w:val="00E55697"/>
    <w:rsid w:val="00E55E72"/>
    <w:rsid w:val="00E60B40"/>
    <w:rsid w:val="00E62278"/>
    <w:rsid w:val="00E6399A"/>
    <w:rsid w:val="00E6453C"/>
    <w:rsid w:val="00E64DA0"/>
    <w:rsid w:val="00E678F0"/>
    <w:rsid w:val="00E72D8B"/>
    <w:rsid w:val="00E73142"/>
    <w:rsid w:val="00E73570"/>
    <w:rsid w:val="00E77A8E"/>
    <w:rsid w:val="00E77B60"/>
    <w:rsid w:val="00E82A27"/>
    <w:rsid w:val="00E82D97"/>
    <w:rsid w:val="00E84835"/>
    <w:rsid w:val="00E86520"/>
    <w:rsid w:val="00E86F92"/>
    <w:rsid w:val="00E9024A"/>
    <w:rsid w:val="00E90499"/>
    <w:rsid w:val="00E91C0F"/>
    <w:rsid w:val="00E9369A"/>
    <w:rsid w:val="00E9403F"/>
    <w:rsid w:val="00E95F94"/>
    <w:rsid w:val="00E97001"/>
    <w:rsid w:val="00E97991"/>
    <w:rsid w:val="00EA16E6"/>
    <w:rsid w:val="00EA1C7C"/>
    <w:rsid w:val="00EA2EDA"/>
    <w:rsid w:val="00EB0EB1"/>
    <w:rsid w:val="00EB4107"/>
    <w:rsid w:val="00EB4AF0"/>
    <w:rsid w:val="00EB59C7"/>
    <w:rsid w:val="00EB5E6B"/>
    <w:rsid w:val="00EB6E93"/>
    <w:rsid w:val="00EB7C2A"/>
    <w:rsid w:val="00EB7D96"/>
    <w:rsid w:val="00EC065B"/>
    <w:rsid w:val="00EC1D39"/>
    <w:rsid w:val="00EC266B"/>
    <w:rsid w:val="00EC3095"/>
    <w:rsid w:val="00EC3BC4"/>
    <w:rsid w:val="00EC68BD"/>
    <w:rsid w:val="00ED2C29"/>
    <w:rsid w:val="00ED4D1A"/>
    <w:rsid w:val="00ED7187"/>
    <w:rsid w:val="00EE02B1"/>
    <w:rsid w:val="00EE2297"/>
    <w:rsid w:val="00EE541B"/>
    <w:rsid w:val="00EE790C"/>
    <w:rsid w:val="00EE7B2C"/>
    <w:rsid w:val="00EF0DA7"/>
    <w:rsid w:val="00EF1FA0"/>
    <w:rsid w:val="00EF5A2B"/>
    <w:rsid w:val="00EF5C1A"/>
    <w:rsid w:val="00EF6E52"/>
    <w:rsid w:val="00F01618"/>
    <w:rsid w:val="00F016EF"/>
    <w:rsid w:val="00F05788"/>
    <w:rsid w:val="00F06765"/>
    <w:rsid w:val="00F123C9"/>
    <w:rsid w:val="00F14D6F"/>
    <w:rsid w:val="00F16631"/>
    <w:rsid w:val="00F17874"/>
    <w:rsid w:val="00F21BAD"/>
    <w:rsid w:val="00F21DD2"/>
    <w:rsid w:val="00F236EA"/>
    <w:rsid w:val="00F27F75"/>
    <w:rsid w:val="00F31B2C"/>
    <w:rsid w:val="00F3279D"/>
    <w:rsid w:val="00F35B2B"/>
    <w:rsid w:val="00F36207"/>
    <w:rsid w:val="00F40458"/>
    <w:rsid w:val="00F4364C"/>
    <w:rsid w:val="00F439A2"/>
    <w:rsid w:val="00F43BAD"/>
    <w:rsid w:val="00F46748"/>
    <w:rsid w:val="00F47105"/>
    <w:rsid w:val="00F5078E"/>
    <w:rsid w:val="00F54069"/>
    <w:rsid w:val="00F54332"/>
    <w:rsid w:val="00F5572E"/>
    <w:rsid w:val="00F56DCA"/>
    <w:rsid w:val="00F60C3C"/>
    <w:rsid w:val="00F61B67"/>
    <w:rsid w:val="00F627B5"/>
    <w:rsid w:val="00F64BFA"/>
    <w:rsid w:val="00F6521E"/>
    <w:rsid w:val="00F7038B"/>
    <w:rsid w:val="00F72666"/>
    <w:rsid w:val="00F72B81"/>
    <w:rsid w:val="00F75BEB"/>
    <w:rsid w:val="00F7705E"/>
    <w:rsid w:val="00F81303"/>
    <w:rsid w:val="00F8281C"/>
    <w:rsid w:val="00F82A19"/>
    <w:rsid w:val="00F836E3"/>
    <w:rsid w:val="00F84383"/>
    <w:rsid w:val="00F85298"/>
    <w:rsid w:val="00F859A7"/>
    <w:rsid w:val="00F86999"/>
    <w:rsid w:val="00F92B01"/>
    <w:rsid w:val="00F9433A"/>
    <w:rsid w:val="00F94F8C"/>
    <w:rsid w:val="00F956AA"/>
    <w:rsid w:val="00FA1082"/>
    <w:rsid w:val="00FA1567"/>
    <w:rsid w:val="00FA3CE7"/>
    <w:rsid w:val="00FA5EC1"/>
    <w:rsid w:val="00FA66FD"/>
    <w:rsid w:val="00FB092C"/>
    <w:rsid w:val="00FB148C"/>
    <w:rsid w:val="00FB1600"/>
    <w:rsid w:val="00FB3D4A"/>
    <w:rsid w:val="00FB5347"/>
    <w:rsid w:val="00FB792B"/>
    <w:rsid w:val="00FC1F64"/>
    <w:rsid w:val="00FC223F"/>
    <w:rsid w:val="00FC758C"/>
    <w:rsid w:val="00FC7DEB"/>
    <w:rsid w:val="00FD1394"/>
    <w:rsid w:val="00FD1C50"/>
    <w:rsid w:val="00FD20FA"/>
    <w:rsid w:val="00FD262F"/>
    <w:rsid w:val="00FD4062"/>
    <w:rsid w:val="00FD6387"/>
    <w:rsid w:val="00FD6D19"/>
    <w:rsid w:val="00FE110D"/>
    <w:rsid w:val="00FE14BB"/>
    <w:rsid w:val="00FE3D5A"/>
    <w:rsid w:val="00FE4162"/>
    <w:rsid w:val="00FE4976"/>
    <w:rsid w:val="00FE5F8E"/>
    <w:rsid w:val="00FE6439"/>
    <w:rsid w:val="00FE6C99"/>
    <w:rsid w:val="00FE6DA0"/>
    <w:rsid w:val="00FF1EFD"/>
    <w:rsid w:val="00FF2732"/>
    <w:rsid w:val="00FF37E0"/>
    <w:rsid w:val="00FF40A9"/>
    <w:rsid w:val="00FF4DF5"/>
    <w:rsid w:val="00FF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7A299962"/>
  <w15:docId w15:val="{0676228C-8FAD-4B8A-B39C-1CB66B0A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A49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0"/>
    <w:next w:val="a0"/>
    <w:link w:val="10"/>
    <w:qFormat/>
    <w:rsid w:val="00787EC0"/>
    <w:pPr>
      <w:keepNext/>
      <w:numPr>
        <w:numId w:val="1"/>
      </w:numPr>
      <w:spacing w:before="240" w:after="60"/>
      <w:jc w:val="center"/>
      <w:outlineLvl w:val="0"/>
    </w:pPr>
    <w:rPr>
      <w:rFonts w:cs="Arial"/>
      <w:b/>
      <w:bCs/>
      <w:kern w:val="1"/>
      <w:sz w:val="28"/>
      <w:szCs w:val="32"/>
    </w:rPr>
  </w:style>
  <w:style w:type="paragraph" w:styleId="2">
    <w:name w:val="heading 2"/>
    <w:basedOn w:val="a0"/>
    <w:next w:val="a0"/>
    <w:link w:val="20"/>
    <w:qFormat/>
    <w:rsid w:val="00787EC0"/>
    <w:pPr>
      <w:keepNext/>
      <w:numPr>
        <w:ilvl w:val="1"/>
        <w:numId w:val="1"/>
      </w:numPr>
      <w:spacing w:before="480" w:after="60"/>
      <w:jc w:val="center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787EC0"/>
    <w:pPr>
      <w:keepNext/>
      <w:numPr>
        <w:ilvl w:val="2"/>
        <w:numId w:val="1"/>
      </w:numPr>
      <w:spacing w:before="60" w:after="60"/>
      <w:jc w:val="center"/>
      <w:outlineLvl w:val="2"/>
    </w:pPr>
    <w:rPr>
      <w:rFonts w:cs="Arial"/>
      <w:b/>
      <w:bCs/>
      <w:sz w:val="24"/>
      <w:szCs w:val="26"/>
    </w:rPr>
  </w:style>
  <w:style w:type="paragraph" w:styleId="5">
    <w:name w:val="heading 5"/>
    <w:basedOn w:val="a0"/>
    <w:next w:val="a0"/>
    <w:link w:val="50"/>
    <w:qFormat/>
    <w:rsid w:val="000310BB"/>
    <w:pPr>
      <w:keepNext/>
      <w:jc w:val="center"/>
      <w:outlineLvl w:val="4"/>
    </w:pPr>
    <w:rPr>
      <w:b/>
      <w:lang w:eastAsia="ru-RU"/>
    </w:rPr>
  </w:style>
  <w:style w:type="paragraph" w:styleId="9">
    <w:name w:val="heading 9"/>
    <w:basedOn w:val="a0"/>
    <w:next w:val="a0"/>
    <w:link w:val="90"/>
    <w:qFormat/>
    <w:rsid w:val="000310BB"/>
    <w:pPr>
      <w:keepNext/>
      <w:outlineLvl w:val="8"/>
    </w:pPr>
    <w:rPr>
      <w:sz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787EC0"/>
    <w:rPr>
      <w:rFonts w:ascii="Times New Roman" w:eastAsia="Times New Roman" w:hAnsi="Times New Roman" w:cs="Arial"/>
      <w:b/>
      <w:bCs/>
      <w:kern w:val="1"/>
      <w:sz w:val="28"/>
      <w:szCs w:val="32"/>
      <w:lang w:eastAsia="ar-SA"/>
    </w:rPr>
  </w:style>
  <w:style w:type="character" w:customStyle="1" w:styleId="20">
    <w:name w:val="Заголовок 2 Знак"/>
    <w:basedOn w:val="a1"/>
    <w:link w:val="2"/>
    <w:rsid w:val="00787EC0"/>
    <w:rPr>
      <w:rFonts w:ascii="Times New Roman" w:eastAsia="Times New Roman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rsid w:val="00787EC0"/>
    <w:rPr>
      <w:rFonts w:ascii="Times New Roman" w:eastAsia="Times New Roman" w:hAnsi="Times New Roman" w:cs="Arial"/>
      <w:b/>
      <w:bCs/>
      <w:sz w:val="24"/>
      <w:szCs w:val="26"/>
      <w:lang w:eastAsia="ar-SA"/>
    </w:rPr>
  </w:style>
  <w:style w:type="character" w:customStyle="1" w:styleId="WW8Num2z0">
    <w:name w:val="WW8Num2z0"/>
    <w:rsid w:val="00787EC0"/>
    <w:rPr>
      <w:rFonts w:ascii="Symbol" w:hAnsi="Symbol" w:cs="OpenSymbol"/>
    </w:rPr>
  </w:style>
  <w:style w:type="character" w:customStyle="1" w:styleId="WW8Num3z0">
    <w:name w:val="WW8Num3z0"/>
    <w:rsid w:val="00787EC0"/>
    <w:rPr>
      <w:rFonts w:ascii="Symbol" w:hAnsi="Symbol" w:cs="OpenSymbol"/>
    </w:rPr>
  </w:style>
  <w:style w:type="character" w:customStyle="1" w:styleId="Absatz-Standardschriftart">
    <w:name w:val="Absatz-Standardschriftart"/>
    <w:rsid w:val="00787EC0"/>
  </w:style>
  <w:style w:type="character" w:customStyle="1" w:styleId="WW-Absatz-Standardschriftart">
    <w:name w:val="WW-Absatz-Standardschriftart"/>
    <w:rsid w:val="00787EC0"/>
  </w:style>
  <w:style w:type="character" w:customStyle="1" w:styleId="WW-Absatz-Standardschriftart1">
    <w:name w:val="WW-Absatz-Standardschriftart1"/>
    <w:rsid w:val="00787EC0"/>
  </w:style>
  <w:style w:type="character" w:customStyle="1" w:styleId="WW-Absatz-Standardschriftart11">
    <w:name w:val="WW-Absatz-Standardschriftart11"/>
    <w:rsid w:val="00787EC0"/>
  </w:style>
  <w:style w:type="character" w:customStyle="1" w:styleId="WW-Absatz-Standardschriftart111">
    <w:name w:val="WW-Absatz-Standardschriftart111"/>
    <w:rsid w:val="00787EC0"/>
  </w:style>
  <w:style w:type="character" w:customStyle="1" w:styleId="4">
    <w:name w:val="Основной шрифт абзаца4"/>
    <w:rsid w:val="00787EC0"/>
  </w:style>
  <w:style w:type="character" w:customStyle="1" w:styleId="31">
    <w:name w:val="Основной шрифт абзаца3"/>
    <w:rsid w:val="00787EC0"/>
  </w:style>
  <w:style w:type="character" w:customStyle="1" w:styleId="WW-Absatz-Standardschriftart1111">
    <w:name w:val="WW-Absatz-Standardschriftart1111"/>
    <w:rsid w:val="00787EC0"/>
  </w:style>
  <w:style w:type="character" w:customStyle="1" w:styleId="21">
    <w:name w:val="Основной шрифт абзаца2"/>
    <w:rsid w:val="00787EC0"/>
  </w:style>
  <w:style w:type="character" w:customStyle="1" w:styleId="WW-Absatz-Standardschriftart11111">
    <w:name w:val="WW-Absatz-Standardschriftart11111"/>
    <w:rsid w:val="00787EC0"/>
  </w:style>
  <w:style w:type="character" w:customStyle="1" w:styleId="WW-Absatz-Standardschriftart111111">
    <w:name w:val="WW-Absatz-Standardschriftart111111"/>
    <w:rsid w:val="00787EC0"/>
  </w:style>
  <w:style w:type="character" w:customStyle="1" w:styleId="WW8Num1z0">
    <w:name w:val="WW8Num1z0"/>
    <w:rsid w:val="00787EC0"/>
    <w:rPr>
      <w:b/>
    </w:rPr>
  </w:style>
  <w:style w:type="character" w:customStyle="1" w:styleId="WW8Num3z2">
    <w:name w:val="WW8Num3z2"/>
    <w:rsid w:val="00787EC0"/>
    <w:rPr>
      <w:sz w:val="20"/>
    </w:rPr>
  </w:style>
  <w:style w:type="character" w:customStyle="1" w:styleId="WW8Num4z2">
    <w:name w:val="WW8Num4z2"/>
    <w:rsid w:val="00787EC0"/>
    <w:rPr>
      <w:sz w:val="20"/>
    </w:rPr>
  </w:style>
  <w:style w:type="character" w:customStyle="1" w:styleId="WW8Num5z2">
    <w:name w:val="WW8Num5z2"/>
    <w:rsid w:val="00787EC0"/>
    <w:rPr>
      <w:sz w:val="20"/>
    </w:rPr>
  </w:style>
  <w:style w:type="character" w:customStyle="1" w:styleId="WW8Num9z2">
    <w:name w:val="WW8Num9z2"/>
    <w:rsid w:val="00787EC0"/>
    <w:rPr>
      <w:sz w:val="20"/>
    </w:rPr>
  </w:style>
  <w:style w:type="character" w:customStyle="1" w:styleId="11">
    <w:name w:val="Основной шрифт абзаца1"/>
    <w:rsid w:val="00787EC0"/>
  </w:style>
  <w:style w:type="character" w:customStyle="1" w:styleId="a4">
    <w:name w:val="Знак Знак"/>
    <w:rsid w:val="00787EC0"/>
    <w:rPr>
      <w:sz w:val="24"/>
      <w:lang w:val="ru-RU" w:eastAsia="ar-SA" w:bidi="ar-SA"/>
    </w:rPr>
  </w:style>
  <w:style w:type="character" w:customStyle="1" w:styleId="12">
    <w:name w:val="Знак Знак1"/>
    <w:rsid w:val="00787EC0"/>
    <w:rPr>
      <w:sz w:val="24"/>
      <w:lang w:val="ru-RU" w:eastAsia="ar-SA" w:bidi="ar-SA"/>
    </w:rPr>
  </w:style>
  <w:style w:type="character" w:customStyle="1" w:styleId="FontStyle26">
    <w:name w:val="Font Style26"/>
    <w:rsid w:val="00787EC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7">
    <w:name w:val="Font Style27"/>
    <w:rsid w:val="00787EC0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787EC0"/>
    <w:rPr>
      <w:rFonts w:ascii="Times New Roman" w:hAnsi="Times New Roman" w:cs="Times New Roman"/>
      <w:sz w:val="22"/>
      <w:szCs w:val="22"/>
    </w:rPr>
  </w:style>
  <w:style w:type="character" w:styleId="a5">
    <w:name w:val="Hyperlink"/>
    <w:rsid w:val="00787EC0"/>
    <w:rPr>
      <w:color w:val="0000FF"/>
      <w:u w:val="single"/>
    </w:rPr>
  </w:style>
  <w:style w:type="character" w:customStyle="1" w:styleId="a6">
    <w:name w:val="Нижний колонтитул Знак"/>
    <w:uiPriority w:val="99"/>
    <w:rsid w:val="00787EC0"/>
  </w:style>
  <w:style w:type="paragraph" w:customStyle="1" w:styleId="13">
    <w:name w:val="Заголовок1"/>
    <w:basedOn w:val="a0"/>
    <w:next w:val="a7"/>
    <w:rsid w:val="00787EC0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7">
    <w:name w:val="Body Text"/>
    <w:basedOn w:val="a0"/>
    <w:link w:val="a8"/>
    <w:rsid w:val="00787EC0"/>
    <w:rPr>
      <w:sz w:val="24"/>
    </w:rPr>
  </w:style>
  <w:style w:type="character" w:customStyle="1" w:styleId="a8">
    <w:name w:val="Основной текст Знак"/>
    <w:basedOn w:val="a1"/>
    <w:link w:val="a7"/>
    <w:rsid w:val="00787EC0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9">
    <w:name w:val="List"/>
    <w:basedOn w:val="a7"/>
    <w:rsid w:val="00787EC0"/>
    <w:rPr>
      <w:rFonts w:ascii="Arial" w:hAnsi="Arial" w:cs="Mangal"/>
    </w:rPr>
  </w:style>
  <w:style w:type="paragraph" w:customStyle="1" w:styleId="40">
    <w:name w:val="Название4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41">
    <w:name w:val="Указатель4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32">
    <w:name w:val="Название3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33">
    <w:name w:val="Указатель3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22">
    <w:name w:val="Название2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23">
    <w:name w:val="Указатель2"/>
    <w:basedOn w:val="a0"/>
    <w:rsid w:val="00787EC0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0"/>
    <w:rsid w:val="00787EC0"/>
    <w:pPr>
      <w:suppressLineNumbers/>
      <w:spacing w:before="120" w:after="120"/>
    </w:pPr>
    <w:rPr>
      <w:rFonts w:ascii="Arial" w:hAnsi="Arial" w:cs="Mangal"/>
      <w:i/>
      <w:iCs/>
      <w:szCs w:val="24"/>
    </w:rPr>
  </w:style>
  <w:style w:type="paragraph" w:customStyle="1" w:styleId="15">
    <w:name w:val="Указатель1"/>
    <w:basedOn w:val="a0"/>
    <w:rsid w:val="00787EC0"/>
    <w:pPr>
      <w:suppressLineNumbers/>
    </w:pPr>
    <w:rPr>
      <w:rFonts w:ascii="Arial" w:hAnsi="Arial" w:cs="Mangal"/>
    </w:rPr>
  </w:style>
  <w:style w:type="paragraph" w:styleId="aa">
    <w:name w:val="header"/>
    <w:basedOn w:val="a0"/>
    <w:link w:val="ab"/>
    <w:uiPriority w:val="99"/>
    <w:rsid w:val="00787EC0"/>
    <w:pPr>
      <w:tabs>
        <w:tab w:val="center" w:pos="4153"/>
        <w:tab w:val="right" w:pos="8306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6">
    <w:name w:val="Маркированный список1"/>
    <w:basedOn w:val="a0"/>
    <w:rsid w:val="00787EC0"/>
    <w:rPr>
      <w:sz w:val="24"/>
      <w:szCs w:val="24"/>
    </w:rPr>
  </w:style>
  <w:style w:type="paragraph" w:styleId="ac">
    <w:name w:val="Balloon Text"/>
    <w:basedOn w:val="a0"/>
    <w:link w:val="ad"/>
    <w:rsid w:val="00787E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rsid w:val="00787EC0"/>
    <w:rPr>
      <w:rFonts w:ascii="Tahoma" w:eastAsia="Times New Roman" w:hAnsi="Tahoma" w:cs="Tahoma"/>
      <w:sz w:val="16"/>
      <w:szCs w:val="16"/>
      <w:lang w:eastAsia="ar-SA"/>
    </w:rPr>
  </w:style>
  <w:style w:type="paragraph" w:styleId="ae">
    <w:name w:val="Normal (Web)"/>
    <w:basedOn w:val="a0"/>
    <w:rsid w:val="00787EC0"/>
    <w:pPr>
      <w:spacing w:after="150"/>
    </w:pPr>
    <w:rPr>
      <w:sz w:val="24"/>
      <w:szCs w:val="24"/>
    </w:rPr>
  </w:style>
  <w:style w:type="paragraph" w:customStyle="1" w:styleId="Style4">
    <w:name w:val="Style4"/>
    <w:basedOn w:val="a0"/>
    <w:rsid w:val="00787EC0"/>
    <w:pPr>
      <w:widowControl w:val="0"/>
      <w:suppressAutoHyphens/>
      <w:jc w:val="right"/>
    </w:pPr>
    <w:rPr>
      <w:rFonts w:ascii="Arial" w:eastAsia="Lucida Sans Unicode" w:hAnsi="Arial" w:cs="Mangal"/>
      <w:kern w:val="1"/>
      <w:szCs w:val="24"/>
      <w:lang w:eastAsia="hi-IN" w:bidi="hi-IN"/>
    </w:rPr>
  </w:style>
  <w:style w:type="paragraph" w:customStyle="1" w:styleId="310">
    <w:name w:val="Основной текст 31"/>
    <w:basedOn w:val="a0"/>
    <w:rsid w:val="00787EC0"/>
    <w:pPr>
      <w:widowControl w:val="0"/>
      <w:suppressAutoHyphens/>
      <w:spacing w:after="120"/>
    </w:pPr>
    <w:rPr>
      <w:rFonts w:ascii="Arial" w:eastAsia="Lucida Sans Unicode" w:hAnsi="Arial" w:cs="Mangal"/>
      <w:kern w:val="1"/>
      <w:sz w:val="16"/>
      <w:szCs w:val="16"/>
      <w:lang w:eastAsia="hi-IN" w:bidi="hi-IN"/>
    </w:rPr>
  </w:style>
  <w:style w:type="paragraph" w:customStyle="1" w:styleId="af">
    <w:name w:val="Содержимое таблицы"/>
    <w:basedOn w:val="a0"/>
    <w:rsid w:val="00787EC0"/>
    <w:pPr>
      <w:suppressLineNumbers/>
    </w:pPr>
  </w:style>
  <w:style w:type="paragraph" w:customStyle="1" w:styleId="af0">
    <w:name w:val="Заголовок таблицы"/>
    <w:basedOn w:val="af"/>
    <w:rsid w:val="00787EC0"/>
    <w:pPr>
      <w:jc w:val="center"/>
    </w:pPr>
    <w:rPr>
      <w:b/>
      <w:bCs/>
    </w:rPr>
  </w:style>
  <w:style w:type="paragraph" w:styleId="af1">
    <w:name w:val="footer"/>
    <w:basedOn w:val="a0"/>
    <w:link w:val="17"/>
    <w:uiPriority w:val="99"/>
    <w:rsid w:val="00787EC0"/>
    <w:pPr>
      <w:suppressLineNumbers/>
      <w:tabs>
        <w:tab w:val="center" w:pos="4819"/>
        <w:tab w:val="right" w:pos="9638"/>
      </w:tabs>
    </w:pPr>
  </w:style>
  <w:style w:type="character" w:customStyle="1" w:styleId="17">
    <w:name w:val="Нижний колонтитул Знак1"/>
    <w:basedOn w:val="a1"/>
    <w:link w:val="af1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2">
    <w:name w:val="Содержимое врезки"/>
    <w:basedOn w:val="a7"/>
    <w:rsid w:val="00787EC0"/>
  </w:style>
  <w:style w:type="character" w:customStyle="1" w:styleId="apple-style-span">
    <w:name w:val="apple-style-span"/>
    <w:rsid w:val="00787EC0"/>
  </w:style>
  <w:style w:type="character" w:customStyle="1" w:styleId="rserrmark">
    <w:name w:val="rs_err_mark"/>
    <w:rsid w:val="00787EC0"/>
  </w:style>
  <w:style w:type="paragraph" w:styleId="af3">
    <w:name w:val="Document Map"/>
    <w:basedOn w:val="a0"/>
    <w:link w:val="af4"/>
    <w:semiHidden/>
    <w:rsid w:val="00787EC0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1"/>
    <w:link w:val="af3"/>
    <w:semiHidden/>
    <w:rsid w:val="00787EC0"/>
    <w:rPr>
      <w:rFonts w:ascii="Tahoma" w:eastAsia="Times New Roman" w:hAnsi="Tahoma" w:cs="Tahoma"/>
      <w:sz w:val="20"/>
      <w:szCs w:val="20"/>
      <w:shd w:val="clear" w:color="auto" w:fill="000080"/>
      <w:lang w:eastAsia="ar-SA"/>
    </w:rPr>
  </w:style>
  <w:style w:type="paragraph" w:customStyle="1" w:styleId="Style2">
    <w:name w:val="Style2"/>
    <w:basedOn w:val="a0"/>
    <w:rsid w:val="00787EC0"/>
    <w:pPr>
      <w:widowControl w:val="0"/>
      <w:autoSpaceDE w:val="0"/>
      <w:autoSpaceDN w:val="0"/>
      <w:adjustRightInd w:val="0"/>
      <w:spacing w:line="264" w:lineRule="exact"/>
      <w:jc w:val="both"/>
    </w:pPr>
    <w:rPr>
      <w:sz w:val="24"/>
      <w:szCs w:val="24"/>
      <w:lang w:eastAsia="ru-RU"/>
    </w:rPr>
  </w:style>
  <w:style w:type="paragraph" w:customStyle="1" w:styleId="Style6">
    <w:name w:val="Style6"/>
    <w:basedOn w:val="a0"/>
    <w:rsid w:val="00787EC0"/>
    <w:pPr>
      <w:widowControl w:val="0"/>
      <w:autoSpaceDE w:val="0"/>
      <w:autoSpaceDN w:val="0"/>
      <w:adjustRightInd w:val="0"/>
      <w:spacing w:line="446" w:lineRule="exact"/>
    </w:pPr>
    <w:rPr>
      <w:sz w:val="24"/>
      <w:szCs w:val="24"/>
      <w:lang w:eastAsia="ru-RU"/>
    </w:rPr>
  </w:style>
  <w:style w:type="paragraph" w:customStyle="1" w:styleId="Style5">
    <w:name w:val="Style5"/>
    <w:basedOn w:val="a0"/>
    <w:rsid w:val="00787EC0"/>
    <w:pPr>
      <w:widowControl w:val="0"/>
      <w:autoSpaceDE w:val="0"/>
      <w:autoSpaceDN w:val="0"/>
      <w:adjustRightInd w:val="0"/>
      <w:spacing w:line="315" w:lineRule="exact"/>
      <w:jc w:val="center"/>
    </w:pPr>
    <w:rPr>
      <w:sz w:val="24"/>
      <w:szCs w:val="24"/>
      <w:lang w:eastAsia="ru-RU"/>
    </w:rPr>
  </w:style>
  <w:style w:type="character" w:customStyle="1" w:styleId="FontStyle25">
    <w:name w:val="Font Style25"/>
    <w:rsid w:val="00787EC0"/>
    <w:rPr>
      <w:rFonts w:ascii="Times New Roman" w:hAnsi="Times New Roman" w:cs="Times New Roman"/>
      <w:b/>
      <w:bCs/>
      <w:sz w:val="26"/>
      <w:szCs w:val="26"/>
    </w:rPr>
  </w:style>
  <w:style w:type="character" w:styleId="af5">
    <w:name w:val="page number"/>
    <w:basedOn w:val="a1"/>
    <w:rsid w:val="00787EC0"/>
  </w:style>
  <w:style w:type="character" w:customStyle="1" w:styleId="51">
    <w:name w:val="Основной текст (5)_"/>
    <w:link w:val="52"/>
    <w:locked/>
    <w:rsid w:val="00787EC0"/>
    <w:rPr>
      <w:shd w:val="clear" w:color="auto" w:fill="FFFFFF"/>
    </w:rPr>
  </w:style>
  <w:style w:type="paragraph" w:customStyle="1" w:styleId="52">
    <w:name w:val="Основной текст (5)"/>
    <w:basedOn w:val="a0"/>
    <w:link w:val="51"/>
    <w:rsid w:val="00787EC0"/>
    <w:pPr>
      <w:shd w:val="clear" w:color="auto" w:fill="FFFFFF"/>
      <w:spacing w:line="240" w:lineRule="atLeast"/>
      <w:jc w:val="right"/>
    </w:pPr>
    <w:rPr>
      <w:rFonts w:asciiTheme="minorHAnsi" w:eastAsiaTheme="minorHAnsi" w:hAnsiTheme="minorHAnsi" w:cstheme="minorBidi"/>
      <w:sz w:val="22"/>
      <w:szCs w:val="22"/>
      <w:shd w:val="clear" w:color="auto" w:fill="FFFFFF"/>
      <w:lang w:eastAsia="en-US"/>
    </w:rPr>
  </w:style>
  <w:style w:type="paragraph" w:styleId="af6">
    <w:name w:val="List Paragraph"/>
    <w:basedOn w:val="a0"/>
    <w:uiPriority w:val="34"/>
    <w:qFormat/>
    <w:rsid w:val="00787EC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4">
    <w:name w:val="Body Text Indent 2"/>
    <w:basedOn w:val="a0"/>
    <w:link w:val="25"/>
    <w:rsid w:val="00787EC0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1"/>
    <w:link w:val="24"/>
    <w:rsid w:val="00787EC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7">
    <w:name w:val="Body Text Indent"/>
    <w:basedOn w:val="a0"/>
    <w:link w:val="af8"/>
    <w:uiPriority w:val="99"/>
    <w:unhideWhenUsed/>
    <w:rsid w:val="00F94F8C"/>
    <w:pPr>
      <w:spacing w:after="120"/>
      <w:ind w:left="283"/>
    </w:pPr>
  </w:style>
  <w:style w:type="character" w:customStyle="1" w:styleId="af8">
    <w:name w:val="Основной текст с отступом Знак"/>
    <w:basedOn w:val="a1"/>
    <w:link w:val="af7"/>
    <w:uiPriority w:val="99"/>
    <w:rsid w:val="00F94F8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9">
    <w:name w:val="Plain Text"/>
    <w:basedOn w:val="a0"/>
    <w:link w:val="afa"/>
    <w:uiPriority w:val="99"/>
    <w:semiHidden/>
    <w:unhideWhenUsed/>
    <w:rsid w:val="00FB792B"/>
    <w:pPr>
      <w:ind w:firstLine="709"/>
      <w:jc w:val="both"/>
    </w:pPr>
    <w:rPr>
      <w:rFonts w:eastAsiaTheme="minorHAnsi"/>
      <w:sz w:val="28"/>
      <w:szCs w:val="28"/>
      <w:lang w:eastAsia="ru-RU"/>
    </w:rPr>
  </w:style>
  <w:style w:type="character" w:customStyle="1" w:styleId="afa">
    <w:name w:val="Текст Знак"/>
    <w:basedOn w:val="a1"/>
    <w:link w:val="af9"/>
    <w:uiPriority w:val="99"/>
    <w:semiHidden/>
    <w:rsid w:val="00FB792B"/>
    <w:rPr>
      <w:rFonts w:ascii="Times New Roman" w:hAnsi="Times New Roman" w:cs="Times New Roman"/>
      <w:sz w:val="28"/>
      <w:szCs w:val="28"/>
      <w:lang w:eastAsia="ru-RU"/>
    </w:rPr>
  </w:style>
  <w:style w:type="paragraph" w:styleId="26">
    <w:name w:val="Body Text 2"/>
    <w:basedOn w:val="a0"/>
    <w:link w:val="27"/>
    <w:uiPriority w:val="99"/>
    <w:unhideWhenUsed/>
    <w:rsid w:val="005940D3"/>
    <w:pPr>
      <w:spacing w:after="120" w:line="480" w:lineRule="auto"/>
    </w:pPr>
    <w:rPr>
      <w:rFonts w:eastAsiaTheme="minorHAnsi"/>
      <w:sz w:val="24"/>
      <w:szCs w:val="24"/>
      <w:lang w:eastAsia="ru-RU"/>
    </w:rPr>
  </w:style>
  <w:style w:type="character" w:customStyle="1" w:styleId="27">
    <w:name w:val="Основной текст 2 Знак"/>
    <w:basedOn w:val="a1"/>
    <w:link w:val="26"/>
    <w:uiPriority w:val="99"/>
    <w:rsid w:val="005940D3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Заголовок (основной)"/>
    <w:basedOn w:val="a7"/>
    <w:next w:val="a7"/>
    <w:uiPriority w:val="99"/>
    <w:rsid w:val="00561245"/>
    <w:pPr>
      <w:keepNext/>
      <w:keepLines/>
      <w:spacing w:line="240" w:lineRule="atLeast"/>
    </w:pPr>
    <w:rPr>
      <w:rFonts w:eastAsia="Calibri"/>
      <w:kern w:val="20"/>
      <w:sz w:val="22"/>
      <w:lang w:eastAsia="ru-RU"/>
    </w:rPr>
  </w:style>
  <w:style w:type="paragraph" w:customStyle="1" w:styleId="afc">
    <w:name w:val="Текст для ведомостей"/>
    <w:basedOn w:val="a0"/>
    <w:rsid w:val="000048D4"/>
    <w:rPr>
      <w:sz w:val="26"/>
      <w:lang w:eastAsia="ru-RU"/>
    </w:rPr>
  </w:style>
  <w:style w:type="paragraph" w:customStyle="1" w:styleId="18">
    <w:name w:val="Мой список 1 Знак Знак Знак Знак"/>
    <w:basedOn w:val="a0"/>
    <w:rsid w:val="007D2886"/>
    <w:pPr>
      <w:tabs>
        <w:tab w:val="num" w:pos="928"/>
      </w:tabs>
      <w:spacing w:line="360" w:lineRule="auto"/>
      <w:ind w:left="928" w:hanging="360"/>
      <w:jc w:val="both"/>
    </w:pPr>
    <w:rPr>
      <w:sz w:val="24"/>
      <w:szCs w:val="24"/>
      <w:lang w:val="en-US" w:eastAsia="en-US"/>
    </w:rPr>
  </w:style>
  <w:style w:type="table" w:styleId="afd">
    <w:name w:val="Table Grid"/>
    <w:basedOn w:val="a2"/>
    <w:uiPriority w:val="59"/>
    <w:rsid w:val="000C0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1"/>
    <w:link w:val="5"/>
    <w:rsid w:val="000310B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0310BB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9">
    <w:name w:val="Нет списка1"/>
    <w:next w:val="a3"/>
    <w:semiHidden/>
    <w:unhideWhenUsed/>
    <w:rsid w:val="000310BB"/>
  </w:style>
  <w:style w:type="paragraph" w:customStyle="1" w:styleId="a">
    <w:name w:val="Пункт"/>
    <w:basedOn w:val="a0"/>
    <w:rsid w:val="000310BB"/>
    <w:pPr>
      <w:numPr>
        <w:ilvl w:val="1"/>
        <w:numId w:val="4"/>
      </w:numPr>
      <w:jc w:val="both"/>
    </w:pPr>
    <w:rPr>
      <w:rFonts w:ascii="Arial" w:hAnsi="Arial" w:cs="Arial"/>
      <w:sz w:val="22"/>
      <w:lang w:eastAsia="ru-RU"/>
    </w:rPr>
  </w:style>
  <w:style w:type="paragraph" w:styleId="afe">
    <w:name w:val="Subtitle"/>
    <w:basedOn w:val="a0"/>
    <w:link w:val="aff"/>
    <w:qFormat/>
    <w:rsid w:val="000310BB"/>
    <w:pPr>
      <w:spacing w:after="60"/>
      <w:jc w:val="center"/>
    </w:pPr>
    <w:rPr>
      <w:rFonts w:ascii="Arial" w:hAnsi="Arial"/>
      <w:sz w:val="24"/>
      <w:lang w:val="en-US" w:eastAsia="ru-RU"/>
    </w:rPr>
  </w:style>
  <w:style w:type="character" w:customStyle="1" w:styleId="aff">
    <w:name w:val="Подзаголовок Знак"/>
    <w:basedOn w:val="a1"/>
    <w:link w:val="afe"/>
    <w:rsid w:val="000310BB"/>
    <w:rPr>
      <w:rFonts w:ascii="Arial" w:eastAsia="Times New Roman" w:hAnsi="Arial" w:cs="Times New Roman"/>
      <w:sz w:val="24"/>
      <w:szCs w:val="20"/>
      <w:lang w:val="en-US" w:eastAsia="ru-RU"/>
    </w:rPr>
  </w:style>
  <w:style w:type="paragraph" w:styleId="aff0">
    <w:name w:val="caption"/>
    <w:basedOn w:val="a0"/>
    <w:next w:val="a0"/>
    <w:qFormat/>
    <w:rsid w:val="000310BB"/>
    <w:pPr>
      <w:jc w:val="center"/>
    </w:pPr>
    <w:rPr>
      <w:sz w:val="28"/>
      <w:lang w:eastAsia="ru-RU"/>
    </w:rPr>
  </w:style>
  <w:style w:type="character" w:customStyle="1" w:styleId="105pt">
    <w:name w:val="Основной текст + 10;5 pt"/>
    <w:rsid w:val="00662E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aff1">
    <w:name w:val="Основной текст_"/>
    <w:basedOn w:val="a1"/>
    <w:link w:val="34"/>
    <w:rsid w:val="00E12A50"/>
    <w:rPr>
      <w:sz w:val="23"/>
      <w:szCs w:val="23"/>
      <w:shd w:val="clear" w:color="auto" w:fill="FFFFFF"/>
    </w:rPr>
  </w:style>
  <w:style w:type="paragraph" w:customStyle="1" w:styleId="34">
    <w:name w:val="Основной текст3"/>
    <w:basedOn w:val="a0"/>
    <w:link w:val="aff1"/>
    <w:rsid w:val="00E12A50"/>
    <w:pPr>
      <w:widowControl w:val="0"/>
      <w:shd w:val="clear" w:color="auto" w:fill="FFFFFF"/>
      <w:spacing w:before="240" w:after="240" w:line="274" w:lineRule="exact"/>
      <w:ind w:hanging="720"/>
      <w:jc w:val="center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aff2">
    <w:name w:val="Light Shading"/>
    <w:basedOn w:val="a2"/>
    <w:uiPriority w:val="60"/>
    <w:rsid w:val="00E12A5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f3">
    <w:name w:val="annotation reference"/>
    <w:basedOn w:val="a1"/>
    <w:uiPriority w:val="99"/>
    <w:semiHidden/>
    <w:unhideWhenUsed/>
    <w:rsid w:val="0016491C"/>
    <w:rPr>
      <w:sz w:val="16"/>
      <w:szCs w:val="16"/>
    </w:rPr>
  </w:style>
  <w:style w:type="paragraph" w:styleId="aff4">
    <w:name w:val="annotation text"/>
    <w:basedOn w:val="a0"/>
    <w:link w:val="aff5"/>
    <w:uiPriority w:val="99"/>
    <w:semiHidden/>
    <w:unhideWhenUsed/>
    <w:rsid w:val="0016491C"/>
  </w:style>
  <w:style w:type="character" w:customStyle="1" w:styleId="aff5">
    <w:name w:val="Текст примечания Знак"/>
    <w:basedOn w:val="a1"/>
    <w:link w:val="aff4"/>
    <w:uiPriority w:val="99"/>
    <w:semiHidden/>
    <w:rsid w:val="001649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f6">
    <w:name w:val="annotation subject"/>
    <w:basedOn w:val="aff4"/>
    <w:next w:val="aff4"/>
    <w:link w:val="aff7"/>
    <w:uiPriority w:val="99"/>
    <w:semiHidden/>
    <w:unhideWhenUsed/>
    <w:rsid w:val="0016491C"/>
    <w:rPr>
      <w:b/>
      <w:bCs/>
    </w:rPr>
  </w:style>
  <w:style w:type="character" w:customStyle="1" w:styleId="aff7">
    <w:name w:val="Тема примечания Знак"/>
    <w:basedOn w:val="aff5"/>
    <w:link w:val="aff6"/>
    <w:uiPriority w:val="99"/>
    <w:semiHidden/>
    <w:rsid w:val="0016491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1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3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57D468-5CA3-4B30-805E-518F26C08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1036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Мосинжпроект</Company>
  <LinksUpToDate>false</LinksUpToDate>
  <CharactersWithSpaces>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Chunovev</dc:creator>
  <cp:lastModifiedBy>Игнатова Полина Валерьевна</cp:lastModifiedBy>
  <cp:revision>163</cp:revision>
  <cp:lastPrinted>2022-05-27T14:33:00Z</cp:lastPrinted>
  <dcterms:created xsi:type="dcterms:W3CDTF">2020-03-24T15:51:00Z</dcterms:created>
  <dcterms:modified xsi:type="dcterms:W3CDTF">2025-12-04T07:05:00Z</dcterms:modified>
</cp:coreProperties>
</file>